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30647" w:rsidRDefault="00030647" w:rsidP="00030647">
      <w:pPr>
        <w:pStyle w:val="Titel"/>
        <w:rPr>
          <w:lang w:val="en-US"/>
        </w:rPr>
      </w:pPr>
      <w:bookmarkStart w:id="0" w:name="_Toc162417837"/>
      <w:r>
        <w:rPr>
          <w:lang w:val="en-US"/>
        </w:rPr>
        <w:t>System Installation</w:t>
      </w:r>
      <w:bookmarkEnd w:id="0"/>
    </w:p>
    <w:p w:rsidR="00030647" w:rsidRDefault="00030647" w:rsidP="00191B48">
      <w:pPr>
        <w:pStyle w:val="berschrift1"/>
        <w:rPr>
          <w:lang w:val="en-US"/>
        </w:rPr>
      </w:pPr>
      <w:bookmarkStart w:id="1" w:name="_GoBack"/>
      <w:bookmarkEnd w:id="1"/>
      <w:proofErr w:type="spellStart"/>
      <w:r>
        <w:rPr>
          <w:lang w:val="en-US"/>
        </w:rPr>
        <w:t>BiOLiX</w:t>
      </w:r>
      <w:proofErr w:type="spellEnd"/>
      <w:r>
        <w:rPr>
          <w:lang w:val="en-US"/>
        </w:rPr>
        <w:t xml:space="preserve"> Store ST</w:t>
      </w:r>
      <w:r w:rsidR="00F44BB8">
        <w:rPr>
          <w:lang w:val="en-US"/>
        </w:rPr>
        <w:t>C</w:t>
      </w:r>
      <w:r w:rsidR="003902A3">
        <w:rPr>
          <w:lang w:val="en-US"/>
        </w:rPr>
        <w:t xml:space="preserve"> I</w:t>
      </w:r>
      <w:r>
        <w:rPr>
          <w:lang w:val="en-US"/>
        </w:rPr>
        <w:t>nstallation</w:t>
      </w:r>
    </w:p>
    <w:p w:rsidR="00F44BB8" w:rsidRDefault="003902A3" w:rsidP="00F44BB8">
      <w:pPr>
        <w:pStyle w:val="berschrift2"/>
      </w:pPr>
      <w:r>
        <w:t>Vollständiger Systemüberblick</w:t>
      </w:r>
    </w:p>
    <w:p w:rsidR="00F44BB8" w:rsidRDefault="00F44BB8" w:rsidP="00F44BB8">
      <w:pPr>
        <w:pStyle w:val="berschrift3"/>
      </w:pPr>
      <w:r>
        <w:t>3D-</w:t>
      </w:r>
      <w:r w:rsidR="003902A3">
        <w:t>ansehen</w:t>
      </w:r>
    </w:p>
    <w:p w:rsidR="00F44BB8" w:rsidRDefault="00F44BB8" w:rsidP="00F44BB8"/>
    <w:p w:rsidR="00F44BB8" w:rsidRDefault="003902A3" w:rsidP="00F44BB8">
      <w:pPr>
        <w:pStyle w:val="Graphic"/>
      </w:pP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3EA9798" wp14:editId="29C64B5B">
                <wp:simplePos x="0" y="0"/>
                <wp:positionH relativeFrom="column">
                  <wp:posOffset>4833619</wp:posOffset>
                </wp:positionH>
                <wp:positionV relativeFrom="paragraph">
                  <wp:posOffset>2847975</wp:posOffset>
                </wp:positionV>
                <wp:extent cx="927735" cy="368300"/>
                <wp:effectExtent l="2000250" t="381000" r="24765" b="12700"/>
                <wp:wrapNone/>
                <wp:docPr id="105" name="AutoShap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27735" cy="368300"/>
                        </a:xfrm>
                        <a:prstGeom prst="borderCallout2">
                          <a:avLst>
                            <a:gd name="adj1" fmla="val 49722"/>
                            <a:gd name="adj2" fmla="val -11051"/>
                            <a:gd name="adj3" fmla="val 49722"/>
                            <a:gd name="adj4" fmla="val -50185"/>
                            <a:gd name="adj5" fmla="val -104381"/>
                            <a:gd name="adj6" fmla="val -21373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Pr="007C36DD" w:rsidRDefault="000E0C83" w:rsidP="00F44BB8">
                            <w:pPr>
                              <w:pStyle w:val="Legende"/>
                              <w:rPr>
                                <w:lang w:val="de-LI"/>
                              </w:rPr>
                            </w:pPr>
                            <w:r>
                              <w:rPr>
                                <w:lang w:val="de-LI"/>
                              </w:rPr>
                              <w:t>Schnittstellen- Kühlung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3EA9798" id="_x0000_t48" coordsize="21600,21600" o:spt="48" adj="-10080,24300,-3600,4050,-1800,4050" path="m@0@1l@2@3@4@5nfem,l21600,r,21600l,21600xe">
                <v:stroke joinstyle="miter"/>
                <v:formulas>
                  <v:f eqn="val #0"/>
                  <v:f eqn="val #1"/>
                  <v:f eqn="val #2"/>
                  <v:f eqn="val #3"/>
                  <v:f eqn="val #4"/>
                  <v:f eqn="val #5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  <v:h position="#4,#5"/>
                </v:handles>
                <o:callout v:ext="edit" on="t"/>
              </v:shapetype>
              <v:shape id="AutoShape 41" o:spid="_x0000_s1026" type="#_x0000_t48" style="position:absolute;left:0;text-align:left;margin-left:380.6pt;margin-top:224.25pt;width:73.05pt;height:29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" adj="-46166,-22546,-10840,10740,-2387,10740" strokecolor="red">
                <v:textbox>
                  <w:txbxContent>
                    <w:p w:rsidR="000E0C83" w:rsidRPr="007C36DD" w:rsidRDefault="000E0C83" w:rsidP="00F44BB8">
                      <w:pPr>
                        <w:pStyle w:val="Legende"/>
                        <w:rPr>
                          <w:lang w:val="de-LI"/>
                        </w:rPr>
                      </w:pPr>
                      <w:r>
                        <w:rPr>
                          <w:lang w:val="de-LI"/>
                        </w:rPr>
                        <w:t>Schnittstellen- Kühlung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734C685" wp14:editId="6EB0BB7A">
                <wp:simplePos x="0" y="0"/>
                <wp:positionH relativeFrom="column">
                  <wp:posOffset>461646</wp:posOffset>
                </wp:positionH>
                <wp:positionV relativeFrom="paragraph">
                  <wp:posOffset>2876550</wp:posOffset>
                </wp:positionV>
                <wp:extent cx="1061720" cy="344805"/>
                <wp:effectExtent l="0" t="381000" r="1833880" b="17145"/>
                <wp:wrapNone/>
                <wp:docPr id="24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61720" cy="344805"/>
                        </a:xfrm>
                        <a:prstGeom prst="borderCallout2">
                          <a:avLst>
                            <a:gd name="adj1" fmla="val 33148"/>
                            <a:gd name="adj2" fmla="val 109472"/>
                            <a:gd name="adj3" fmla="val 33148"/>
                            <a:gd name="adj4" fmla="val 150750"/>
                            <a:gd name="adj5" fmla="val -107551"/>
                            <a:gd name="adj6" fmla="val 26961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Pr="007C36DD" w:rsidRDefault="000E0C83" w:rsidP="00F44BB8">
                            <w:pPr>
                              <w:pStyle w:val="Legende"/>
                              <w:rPr>
                                <w:lang w:val="de-LI"/>
                              </w:rPr>
                            </w:pPr>
                            <w:r>
                              <w:rPr>
                                <w:lang w:val="de-LI"/>
                              </w:rPr>
                              <w:t>Schnittstellen- Einheit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34C685" id="AutoShape 43" o:spid="_x0000_s1027" type="#_x0000_t48" style="position:absolute;left:0;text-align:left;margin-left:36.35pt;margin-top:226.5pt;width:83.6pt;height:27.1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" adj="58236,-23231,32562,7160,23646,7160" strokecolor="red">
                <v:textbox>
                  <w:txbxContent>
                    <w:p w:rsidR="000E0C83" w:rsidRPr="007C36DD" w:rsidRDefault="000E0C83" w:rsidP="00F44BB8">
                      <w:pPr>
                        <w:pStyle w:val="Legende"/>
                        <w:rPr>
                          <w:lang w:val="de-LI"/>
                        </w:rPr>
                      </w:pPr>
                      <w:r>
                        <w:rPr>
                          <w:lang w:val="de-LI"/>
                        </w:rPr>
                        <w:t>Schnittstellen- Einheit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 w:rsidR="00F44BB8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0D151C07" wp14:editId="7DE0F0D0">
                <wp:simplePos x="0" y="0"/>
                <wp:positionH relativeFrom="column">
                  <wp:posOffset>5109845</wp:posOffset>
                </wp:positionH>
                <wp:positionV relativeFrom="paragraph">
                  <wp:posOffset>1543050</wp:posOffset>
                </wp:positionV>
                <wp:extent cx="976630" cy="514350"/>
                <wp:effectExtent l="1066800" t="0" r="13970" b="57150"/>
                <wp:wrapNone/>
                <wp:docPr id="109" name="AutoShap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76630" cy="514350"/>
                        </a:xfrm>
                        <a:prstGeom prst="borderCallout2">
                          <a:avLst>
                            <a:gd name="adj1" fmla="val 33148"/>
                            <a:gd name="adj2" fmla="val -11051"/>
                            <a:gd name="adj3" fmla="val 33148"/>
                            <a:gd name="adj4" fmla="val -24861"/>
                            <a:gd name="adj5" fmla="val 107533"/>
                            <a:gd name="adj6" fmla="val -10934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Pr="007C36DD" w:rsidRDefault="000E0C83" w:rsidP="00F44BB8">
                            <w:pPr>
                              <w:pStyle w:val="Legende"/>
                              <w:rPr>
                                <w:lang w:val="de-LI"/>
                              </w:rPr>
                            </w:pPr>
                            <w:r>
                              <w:rPr>
                                <w:lang w:val="de-LI"/>
                              </w:rPr>
                              <w:t>Trockner Service-Bereich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151C07" id="AutoShape 44" o:spid="_x0000_s1028" type="#_x0000_t48" style="position:absolute;left:0;text-align:left;margin-left:402.35pt;margin-top:121.5pt;width:76.9pt;height:40.5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" adj="-23618,23227,-5370,7160,-2387,7160" strokecolor="red">
                <v:textbox>
                  <w:txbxContent>
                    <w:p w:rsidR="000E0C83" w:rsidRPr="007C36DD" w:rsidRDefault="000E0C83" w:rsidP="00F44BB8">
                      <w:pPr>
                        <w:pStyle w:val="Legende"/>
                        <w:rPr>
                          <w:lang w:val="de-LI"/>
                        </w:rPr>
                      </w:pPr>
                      <w:r>
                        <w:rPr>
                          <w:lang w:val="de-LI"/>
                        </w:rPr>
                        <w:t>Trockner Service-Bereich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F44BB8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9834536" wp14:editId="7C0306F3">
                <wp:simplePos x="0" y="0"/>
                <wp:positionH relativeFrom="column">
                  <wp:posOffset>5299047</wp:posOffset>
                </wp:positionH>
                <wp:positionV relativeFrom="paragraph">
                  <wp:posOffset>393700</wp:posOffset>
                </wp:positionV>
                <wp:extent cx="689610" cy="344805"/>
                <wp:effectExtent l="1085850" t="0" r="15240" b="112395"/>
                <wp:wrapNone/>
                <wp:docPr id="104" name="AutoShap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9610" cy="344805"/>
                        </a:xfrm>
                        <a:prstGeom prst="borderCallout2">
                          <a:avLst>
                            <a:gd name="adj1" fmla="val 33148"/>
                            <a:gd name="adj2" fmla="val -11051"/>
                            <a:gd name="adj3" fmla="val 33148"/>
                            <a:gd name="adj4" fmla="val -50278"/>
                            <a:gd name="adj5" fmla="val 125429"/>
                            <a:gd name="adj6" fmla="val -156426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Pr="007C36DD" w:rsidRDefault="000E0C83" w:rsidP="00F44BB8">
                            <w:pPr>
                              <w:pStyle w:val="Legende"/>
                              <w:rPr>
                                <w:lang w:val="de-LI"/>
                              </w:rPr>
                            </w:pPr>
                            <w:r>
                              <w:rPr>
                                <w:lang w:val="de-LI"/>
                              </w:rPr>
                              <w:t>Main Kühler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834536" id="AutoShape 45" o:spid="_x0000_s1029" type="#_x0000_t48" style="position:absolute;left:0;text-align:left;margin-left:417.25pt;margin-top:31pt;width:54.3pt;height:27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" adj="-33788,27093,-10860,7160,-2387,7160" strokecolor="red">
                <v:textbox>
                  <w:txbxContent>
                    <w:p w:rsidR="000E0C83" w:rsidRPr="007C36DD" w:rsidRDefault="000E0C83" w:rsidP="00F44BB8">
                      <w:pPr>
                        <w:pStyle w:val="Legende"/>
                        <w:rPr>
                          <w:lang w:val="de-LI"/>
                        </w:rPr>
                      </w:pPr>
                      <w:r>
                        <w:rPr>
                          <w:lang w:val="de-LI"/>
                        </w:rPr>
                        <w:t>Main Kühler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F44BB8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C850C04" wp14:editId="272AC4BB">
                <wp:simplePos x="0" y="0"/>
                <wp:positionH relativeFrom="column">
                  <wp:posOffset>5298440</wp:posOffset>
                </wp:positionH>
                <wp:positionV relativeFrom="paragraph">
                  <wp:posOffset>949960</wp:posOffset>
                </wp:positionV>
                <wp:extent cx="689610" cy="344805"/>
                <wp:effectExtent l="1123950" t="0" r="15240" b="36195"/>
                <wp:wrapNone/>
                <wp:docPr id="103" name="AutoShap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9610" cy="344805"/>
                        </a:xfrm>
                        <a:prstGeom prst="borderCallout2">
                          <a:avLst>
                            <a:gd name="adj1" fmla="val 33148"/>
                            <a:gd name="adj2" fmla="val -11051"/>
                            <a:gd name="adj3" fmla="val 33148"/>
                            <a:gd name="adj4" fmla="val -24861"/>
                            <a:gd name="adj5" fmla="val 100615"/>
                            <a:gd name="adj6" fmla="val -16322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r>
                              <w:t xml:space="preserve">Backup </w:t>
                            </w:r>
                            <w:proofErr w:type="spellStart"/>
                            <w:r>
                              <w:t>Kühler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850C04" id="_x0000_s1030" type="#_x0000_t48" style="position:absolute;left:0;text-align:left;margin-left:417.2pt;margin-top:74.8pt;width:54.3pt;height:27.1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" adj="-35256,21733,-5370,7160,-2387,7160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r>
                        <w:t xml:space="preserve">Backup </w:t>
                      </w:r>
                      <w:proofErr w:type="spellStart"/>
                      <w:r>
                        <w:t>Kühler</w:t>
                      </w:r>
                      <w:proofErr w:type="spellEnd"/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F44BB8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2EC9F427" wp14:editId="14A85B2E">
                <wp:simplePos x="0" y="0"/>
                <wp:positionH relativeFrom="column">
                  <wp:posOffset>129540</wp:posOffset>
                </wp:positionH>
                <wp:positionV relativeFrom="paragraph">
                  <wp:posOffset>2238375</wp:posOffset>
                </wp:positionV>
                <wp:extent cx="737235" cy="229870"/>
                <wp:effectExtent l="0" t="0" r="0" b="0"/>
                <wp:wrapNone/>
                <wp:docPr id="56" name="Auto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37235" cy="229870"/>
                        </a:xfrm>
                        <a:prstGeom prst="borderCallout2">
                          <a:avLst>
                            <a:gd name="adj1" fmla="val 49722"/>
                            <a:gd name="adj2" fmla="val 110338"/>
                            <a:gd name="adj3" fmla="val 49722"/>
                            <a:gd name="adj4" fmla="val 141602"/>
                            <a:gd name="adj5" fmla="val -241991"/>
                            <a:gd name="adj6" fmla="val 35090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Kühlhaus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C9F427" id="AutoShape 42" o:spid="_x0000_s1031" type="#_x0000_t48" style="position:absolute;left:0;text-align:left;margin-left:10.2pt;margin-top:176.25pt;width:58.05pt;height:18.1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" adj="75795,-52270,30586,10740,23833,10740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proofErr w:type="spellStart"/>
                      <w:r>
                        <w:t>Kühlhaus</w:t>
                      </w:r>
                      <w:proofErr w:type="spellEnd"/>
                    </w:p>
                  </w:txbxContent>
                </v:textbox>
                <o:callout v:ext="edit" minusx="t"/>
              </v:shape>
            </w:pict>
          </mc:Fallback>
        </mc:AlternateContent>
      </w:r>
      <w:r w:rsidR="00F44BB8">
        <w:rPr>
          <w:noProof/>
          <w:lang w:val="de-DE"/>
        </w:rPr>
        <w:drawing>
          <wp:inline distT="0" distB="0" distL="0" distR="0" wp14:anchorId="19BEB37A" wp14:editId="43F818E6">
            <wp:extent cx="6031230" cy="3391535"/>
            <wp:effectExtent l="0" t="0" r="7620" b="0"/>
            <wp:docPr id="156" name="Picture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iOLIX STC16k0 ULT top view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1230" cy="3391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4BB8" w:rsidRDefault="00F44BB8" w:rsidP="00F44BB8"/>
    <w:p w:rsidR="00F44BB8" w:rsidRDefault="003902A3" w:rsidP="00F44BB8">
      <w:pPr>
        <w:pStyle w:val="berschrift3"/>
      </w:pPr>
      <w:r>
        <w:t>Ansicht von oben</w:t>
      </w:r>
    </w:p>
    <w:p w:rsidR="00F44BB8" w:rsidRDefault="00F44BB8" w:rsidP="00F44BB8"/>
    <w:p w:rsidR="00F44BB8" w:rsidRDefault="003902A3" w:rsidP="00F44BB8">
      <w:pPr>
        <w:pStyle w:val="Graphic"/>
      </w:pP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E864C62" wp14:editId="712D1148">
                <wp:simplePos x="0" y="0"/>
                <wp:positionH relativeFrom="column">
                  <wp:posOffset>5071745</wp:posOffset>
                </wp:positionH>
                <wp:positionV relativeFrom="paragraph">
                  <wp:posOffset>2750185</wp:posOffset>
                </wp:positionV>
                <wp:extent cx="890270" cy="229870"/>
                <wp:effectExtent l="2552700" t="285750" r="24130" b="17780"/>
                <wp:wrapNone/>
                <wp:docPr id="97" name="AutoShap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90270" cy="229870"/>
                        </a:xfrm>
                        <a:prstGeom prst="borderCallout2">
                          <a:avLst>
                            <a:gd name="adj1" fmla="val 49722"/>
                            <a:gd name="adj2" fmla="val -11051"/>
                            <a:gd name="adj3" fmla="val 49722"/>
                            <a:gd name="adj4" fmla="val -29282"/>
                            <a:gd name="adj5" fmla="val -120523"/>
                            <a:gd name="adj6" fmla="val -28581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Schnittstelle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864C62" id="AutoShape 39" o:spid="_x0000_s1032" type="#_x0000_t48" style="position:absolute;left:0;text-align:left;margin-left:399.35pt;margin-top:216.55pt;width:70.1pt;height:18.1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" adj="-61736,-26033,-6325,10740,-2387,10740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proofErr w:type="spellStart"/>
                      <w:r>
                        <w:t>Schnittstelle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30B4B82" wp14:editId="235CA4B4">
                <wp:simplePos x="0" y="0"/>
                <wp:positionH relativeFrom="column">
                  <wp:posOffset>4445</wp:posOffset>
                </wp:positionH>
                <wp:positionV relativeFrom="paragraph">
                  <wp:posOffset>2683510</wp:posOffset>
                </wp:positionV>
                <wp:extent cx="880745" cy="344805"/>
                <wp:effectExtent l="0" t="133350" r="1271905" b="17145"/>
                <wp:wrapNone/>
                <wp:docPr id="100" name="AutoShap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80745" cy="344805"/>
                        </a:xfrm>
                        <a:prstGeom prst="borderCallout2">
                          <a:avLst>
                            <a:gd name="adj1" fmla="val 33148"/>
                            <a:gd name="adj2" fmla="val 109472"/>
                            <a:gd name="adj3" fmla="val 33148"/>
                            <a:gd name="adj4" fmla="val 128889"/>
                            <a:gd name="adj5" fmla="val -35624"/>
                            <a:gd name="adj6" fmla="val 24317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Anwenungs</w:t>
                            </w:r>
                            <w:proofErr w:type="spellEnd"/>
                            <w:r>
                              <w:t>-integration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0B4B82" id="AutoShape 40" o:spid="_x0000_s1033" type="#_x0000_t48" style="position:absolute;left:0;text-align:left;margin-left:.35pt;margin-top:211.3pt;width:69.35pt;height:27.1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" adj="52525,-7695,27840,7160,23646,7160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proofErr w:type="spellStart"/>
                      <w:r>
                        <w:t>Anwenungs</w:t>
                      </w:r>
                      <w:proofErr w:type="spellEnd"/>
                      <w:r>
                        <w:t>-integration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4274523" wp14:editId="61942EF2">
                <wp:simplePos x="0" y="0"/>
                <wp:positionH relativeFrom="column">
                  <wp:posOffset>-62230</wp:posOffset>
                </wp:positionH>
                <wp:positionV relativeFrom="paragraph">
                  <wp:posOffset>397510</wp:posOffset>
                </wp:positionV>
                <wp:extent cx="880110" cy="335915"/>
                <wp:effectExtent l="0" t="38100" r="529590" b="26035"/>
                <wp:wrapNone/>
                <wp:docPr id="98" name="AutoShap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80110" cy="335915"/>
                        </a:xfrm>
                        <a:prstGeom prst="borderCallout2">
                          <a:avLst>
                            <a:gd name="adj1" fmla="val 34028"/>
                            <a:gd name="adj2" fmla="val 111051"/>
                            <a:gd name="adj3" fmla="val 34028"/>
                            <a:gd name="adj4" fmla="val 131769"/>
                            <a:gd name="adj5" fmla="val -9454"/>
                            <a:gd name="adj6" fmla="val 158472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Isolierplatten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274523" id="AutoShape 35" o:spid="_x0000_s1034" type="#_x0000_t48" style="position:absolute;left:0;text-align:left;margin-left:-4.9pt;margin-top:31.3pt;width:69.3pt;height:26.4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" adj="34230,-2042,28462,7350,23987,7350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proofErr w:type="spellStart"/>
                      <w:r>
                        <w:t>Isolierplatten</w:t>
                      </w:r>
                      <w:proofErr w:type="spellEnd"/>
                    </w:p>
                  </w:txbxContent>
                </v:textbox>
                <o:callout v:ext="edit" minusx="t"/>
              </v:shape>
            </w:pict>
          </mc:Fallback>
        </mc:AlternateContent>
      </w:r>
      <w:r w:rsidR="00F44BB8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CD9F4F3" wp14:editId="2096CB7F">
                <wp:simplePos x="0" y="0"/>
                <wp:positionH relativeFrom="column">
                  <wp:posOffset>5170777</wp:posOffset>
                </wp:positionH>
                <wp:positionV relativeFrom="paragraph">
                  <wp:posOffset>246932</wp:posOffset>
                </wp:positionV>
                <wp:extent cx="919480" cy="346075"/>
                <wp:effectExtent l="0" t="0" r="0" b="0"/>
                <wp:wrapNone/>
                <wp:docPr id="102" name="AutoShap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9480" cy="346075"/>
                        </a:xfrm>
                        <a:prstGeom prst="borderCallout2">
                          <a:avLst>
                            <a:gd name="adj1" fmla="val 33028"/>
                            <a:gd name="adj2" fmla="val -8287"/>
                            <a:gd name="adj3" fmla="val 33028"/>
                            <a:gd name="adj4" fmla="val -27139"/>
                            <a:gd name="adj5" fmla="val 99083"/>
                            <a:gd name="adj6" fmla="val -7064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r>
                              <w:t xml:space="preserve">Main </w:t>
                            </w:r>
                            <w:proofErr w:type="spellStart"/>
                            <w:r>
                              <w:t>Kühler</w:t>
                            </w:r>
                            <w:proofErr w:type="spellEnd"/>
                          </w:p>
                          <w:p w:rsidR="000E0C83" w:rsidRDefault="000E0C83" w:rsidP="00F44BB8">
                            <w:pPr>
                              <w:pStyle w:val="Legende"/>
                            </w:pPr>
                            <w:r>
                              <w:t>400 VAC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D9F4F3" id="AutoShape 37" o:spid="_x0000_s1035" type="#_x0000_t48" style="position:absolute;left:0;text-align:left;margin-left:407.15pt;margin-top:19.45pt;width:72.4pt;height:27.2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" adj="-15260,21402,-5862,7134,-1790,7134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r>
                        <w:t xml:space="preserve">Main </w:t>
                      </w:r>
                      <w:proofErr w:type="spellStart"/>
                      <w:r>
                        <w:t>Kühler</w:t>
                      </w:r>
                      <w:proofErr w:type="spellEnd"/>
                    </w:p>
                    <w:p w:rsidR="000E0C83" w:rsidRDefault="000E0C83" w:rsidP="00F44BB8">
                      <w:pPr>
                        <w:pStyle w:val="Legende"/>
                      </w:pPr>
                      <w:r>
                        <w:t>400 VAC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F44BB8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40989F9" wp14:editId="0CFEF033">
                <wp:simplePos x="0" y="0"/>
                <wp:positionH relativeFrom="column">
                  <wp:posOffset>5158602</wp:posOffset>
                </wp:positionH>
                <wp:positionV relativeFrom="paragraph">
                  <wp:posOffset>830828</wp:posOffset>
                </wp:positionV>
                <wp:extent cx="804545" cy="414655"/>
                <wp:effectExtent l="0" t="0" r="0" b="0"/>
                <wp:wrapNone/>
                <wp:docPr id="101" name="AutoShap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04545" cy="414655"/>
                        </a:xfrm>
                        <a:prstGeom prst="borderCallout2">
                          <a:avLst>
                            <a:gd name="adj1" fmla="val 27565"/>
                            <a:gd name="adj2" fmla="val -9472"/>
                            <a:gd name="adj3" fmla="val 27565"/>
                            <a:gd name="adj4" fmla="val -26676"/>
                            <a:gd name="adj5" fmla="val 56356"/>
                            <a:gd name="adj6" fmla="val -60616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r>
                              <w:t xml:space="preserve">Aux. </w:t>
                            </w:r>
                            <w:proofErr w:type="spellStart"/>
                            <w:r>
                              <w:t>Kühler</w:t>
                            </w:r>
                            <w:proofErr w:type="spellEnd"/>
                          </w:p>
                          <w:p w:rsidR="000E0C83" w:rsidRDefault="000E0C83" w:rsidP="00F44BB8">
                            <w:pPr>
                              <w:pStyle w:val="Legende"/>
                            </w:pPr>
                            <w:r>
                              <w:t>400VAC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0989F9" id="AutoShape 36" o:spid="_x0000_s1036" type="#_x0000_t48" style="position:absolute;left:0;text-align:left;margin-left:406.2pt;margin-top:65.4pt;width:63.35pt;height:32.6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" adj="-13093,12173,-5762,5954,-2046,5954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r>
                        <w:t xml:space="preserve">Aux. </w:t>
                      </w:r>
                      <w:proofErr w:type="spellStart"/>
                      <w:r>
                        <w:t>Kühler</w:t>
                      </w:r>
                      <w:proofErr w:type="spellEnd"/>
                    </w:p>
                    <w:p w:rsidR="000E0C83" w:rsidRDefault="000E0C83" w:rsidP="00F44BB8">
                      <w:pPr>
                        <w:pStyle w:val="Legende"/>
                      </w:pPr>
                      <w:r>
                        <w:t>400VAC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F44BB8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B5186BB" wp14:editId="71AA823B">
                <wp:simplePos x="0" y="0"/>
                <wp:positionH relativeFrom="column">
                  <wp:posOffset>5266194</wp:posOffset>
                </wp:positionH>
                <wp:positionV relativeFrom="paragraph">
                  <wp:posOffset>1778497</wp:posOffset>
                </wp:positionV>
                <wp:extent cx="1034415" cy="344805"/>
                <wp:effectExtent l="0" t="0" r="0" b="0"/>
                <wp:wrapNone/>
                <wp:docPr id="96" name="AutoShap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34415" cy="344805"/>
                        </a:xfrm>
                        <a:prstGeom prst="borderCallout2">
                          <a:avLst>
                            <a:gd name="adj1" fmla="val 33148"/>
                            <a:gd name="adj2" fmla="val -7366"/>
                            <a:gd name="adj3" fmla="val 33148"/>
                            <a:gd name="adj4" fmla="val -22282"/>
                            <a:gd name="adj5" fmla="val -8102"/>
                            <a:gd name="adj6" fmla="val -5175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r>
                              <w:t xml:space="preserve">Backup </w:t>
                            </w:r>
                            <w:proofErr w:type="spellStart"/>
                            <w:r>
                              <w:t>Kühler</w:t>
                            </w:r>
                            <w:proofErr w:type="spellEnd"/>
                            <w:r>
                              <w:t xml:space="preserve"> LN2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5186BB" id="AutoShape 38" o:spid="_x0000_s1037" type="#_x0000_t48" style="position:absolute;left:0;text-align:left;margin-left:414.65pt;margin-top:140.05pt;width:81.45pt;height:27.1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" adj="-11178,-1750,-4813,7160,-1591,7160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r>
                        <w:t xml:space="preserve">Backup </w:t>
                      </w:r>
                      <w:proofErr w:type="spellStart"/>
                      <w:r>
                        <w:t>Kühler</w:t>
                      </w:r>
                      <w:proofErr w:type="spellEnd"/>
                      <w:r>
                        <w:t xml:space="preserve"> LN2</w:t>
                      </w:r>
                    </w:p>
                  </w:txbxContent>
                </v:textbox>
              </v:shape>
            </w:pict>
          </mc:Fallback>
        </mc:AlternateContent>
      </w:r>
      <w:r w:rsidR="00F44BB8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DBFF90F" wp14:editId="58C28E96">
                <wp:simplePos x="0" y="0"/>
                <wp:positionH relativeFrom="column">
                  <wp:posOffset>187325</wp:posOffset>
                </wp:positionH>
                <wp:positionV relativeFrom="paragraph">
                  <wp:posOffset>1230630</wp:posOffset>
                </wp:positionV>
                <wp:extent cx="734695" cy="344805"/>
                <wp:effectExtent l="0" t="0" r="0" b="0"/>
                <wp:wrapNone/>
                <wp:docPr id="99" name="AutoShap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34695" cy="344805"/>
                        </a:xfrm>
                        <a:prstGeom prst="borderCallout2">
                          <a:avLst>
                            <a:gd name="adj1" fmla="val 33148"/>
                            <a:gd name="adj2" fmla="val 110370"/>
                            <a:gd name="adj3" fmla="val 33148"/>
                            <a:gd name="adj4" fmla="val 121866"/>
                            <a:gd name="adj5" fmla="val -66481"/>
                            <a:gd name="adj6" fmla="val 25626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Kühlraum</w:t>
                            </w:r>
                            <w:proofErr w:type="spellEnd"/>
                          </w:p>
                          <w:p w:rsidR="000E0C83" w:rsidRDefault="000E0C83" w:rsidP="00F44BB8">
                            <w:pPr>
                              <w:pStyle w:val="Legende"/>
                            </w:pPr>
                            <w:r>
                              <w:t>–80°C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BFF90F" id="AutoShape 32" o:spid="_x0000_s1038" type="#_x0000_t48" style="position:absolute;left:0;text-align:left;margin-left:14.75pt;margin-top:96.9pt;width:57.85pt;height:27.1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" adj="55354,-14360,26323,7160,23840,7160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proofErr w:type="spellStart"/>
                      <w:r>
                        <w:t>Kühlraum</w:t>
                      </w:r>
                      <w:proofErr w:type="spellEnd"/>
                    </w:p>
                    <w:p w:rsidR="000E0C83" w:rsidRDefault="000E0C83" w:rsidP="00F44BB8">
                      <w:pPr>
                        <w:pStyle w:val="Legende"/>
                      </w:pPr>
                      <w:r>
                        <w:t>–80°C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 w:rsidR="00F44BB8">
        <w:rPr>
          <w:noProof/>
          <w:lang w:val="de-DE"/>
        </w:rPr>
        <w:drawing>
          <wp:inline distT="0" distB="0" distL="0" distR="0" wp14:anchorId="168808A1" wp14:editId="7BBFD463">
            <wp:extent cx="3984073" cy="3052443"/>
            <wp:effectExtent l="0" t="0" r="0" b="0"/>
            <wp:docPr id="110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STC16k0_top_view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0113" cy="3072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4BB8" w:rsidRDefault="00F44BB8" w:rsidP="00F44BB8">
      <w:pPr>
        <w:pStyle w:val="berschrift3"/>
      </w:pPr>
      <w:r>
        <w:br w:type="page"/>
      </w:r>
      <w:r>
        <w:lastRenderedPageBreak/>
        <w:t xml:space="preserve">Panel </w:t>
      </w:r>
      <w:r w:rsidR="003902A3">
        <w:t>Standort</w:t>
      </w:r>
    </w:p>
    <w:p w:rsidR="00F44BB8" w:rsidRDefault="00F44BB8" w:rsidP="00F44BB8">
      <w:r>
        <w:rPr>
          <w:noProof/>
          <w:sz w:val="20"/>
        </w:rPr>
        <w:drawing>
          <wp:anchor distT="0" distB="0" distL="114300" distR="114300" simplePos="0" relativeHeight="251790336" behindDoc="0" locked="0" layoutInCell="1" allowOverlap="1" wp14:anchorId="0943DA3F" wp14:editId="0B18552B">
            <wp:simplePos x="0" y="0"/>
            <wp:positionH relativeFrom="column">
              <wp:posOffset>3922395</wp:posOffset>
            </wp:positionH>
            <wp:positionV relativeFrom="paragraph">
              <wp:posOffset>329565</wp:posOffset>
            </wp:positionV>
            <wp:extent cx="1034415" cy="920115"/>
            <wp:effectExtent l="0" t="0" r="0" b="0"/>
            <wp:wrapNone/>
            <wp:docPr id="148" name="Picture 14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 descr="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4415" cy="920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3F880187" wp14:editId="5FAF66A4">
                <wp:simplePos x="0" y="0"/>
                <wp:positionH relativeFrom="column">
                  <wp:posOffset>3922395</wp:posOffset>
                </wp:positionH>
                <wp:positionV relativeFrom="paragraph">
                  <wp:posOffset>-130175</wp:posOffset>
                </wp:positionV>
                <wp:extent cx="1419225" cy="438150"/>
                <wp:effectExtent l="0" t="0" r="0" b="0"/>
                <wp:wrapNone/>
                <wp:docPr id="95" name="AutoShape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19225" cy="438150"/>
                        </a:xfrm>
                        <a:prstGeom prst="borderCallout2">
                          <a:avLst>
                            <a:gd name="adj1" fmla="val 26088"/>
                            <a:gd name="adj2" fmla="val -5370"/>
                            <a:gd name="adj3" fmla="val 26088"/>
                            <a:gd name="adj4" fmla="val -19597"/>
                            <a:gd name="adj5" fmla="val 806523"/>
                            <a:gd name="adj6" fmla="val -70468"/>
                          </a:avLst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 type="oval" w="med" len="med"/>
                        </a:ln>
                      </wps:spPr>
                      <wps:txbx>
                        <w:txbxContent>
                          <w:p w:rsidR="000E0C83" w:rsidRDefault="000E0C83" w:rsidP="00F44BB8">
                            <w:r>
                              <w:t>3.2 Elektrischer Anschluss Store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880187" id="AutoShape 129" o:spid="_x0000_s1039" type="#_x0000_t48" style="position:absolute;margin-left:308.85pt;margin-top:-10.25pt;width:111.75pt;height:34.5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" adj="-15221,174209,-4233,5635,-1160,5635" strokecolor="red" strokeweight="1pt">
                <v:stroke startarrow="oval"/>
                <v:textbox>
                  <w:txbxContent>
                    <w:p w:rsidR="000E0C83" w:rsidRDefault="000E0C83" w:rsidP="00F44BB8">
                      <w:r>
                        <w:t>3.2 Elektrischer Anschluss Store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F44BB8" w:rsidRDefault="003902A3" w:rsidP="00F44BB8">
      <w:pPr>
        <w:pStyle w:val="berschrift2"/>
        <w:numPr>
          <w:ilvl w:val="0"/>
          <w:numId w:val="0"/>
        </w:numPr>
        <w:jc w:val="center"/>
      </w:pP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4D04C9B4" wp14:editId="4BBAE604">
                <wp:simplePos x="0" y="0"/>
                <wp:positionH relativeFrom="column">
                  <wp:posOffset>4862195</wp:posOffset>
                </wp:positionH>
                <wp:positionV relativeFrom="paragraph">
                  <wp:posOffset>3981450</wp:posOffset>
                </wp:positionV>
                <wp:extent cx="988060" cy="495300"/>
                <wp:effectExtent l="0" t="0" r="0" b="0"/>
                <wp:wrapNone/>
                <wp:docPr id="87" name="Text Box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8060" cy="495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E0C83" w:rsidRDefault="000E0C83" w:rsidP="00F44BB8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0000FF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FF"/>
                              </w:rPr>
                              <w:t xml:space="preserve">Zusätzliche </w:t>
                            </w:r>
                            <w:proofErr w:type="spellStart"/>
                            <w:r>
                              <w:rPr>
                                <w:b/>
                                <w:bCs/>
                                <w:color w:val="0000FF"/>
                              </w:rPr>
                              <w:t>Cooling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D04C9B4" id="_x0000_t202" coordsize="21600,21600" o:spt="202" path="m,l,21600r21600,l21600,xe">
                <v:stroke joinstyle="miter"/>
                <v:path gradientshapeok="t" o:connecttype="rect"/>
              </v:shapetype>
              <v:shape id="Text Box 134" o:spid="_x0000_s1040" type="#_x0000_t202" style="position:absolute;left:0;text-align:left;margin-left:382.85pt;margin-top:313.5pt;width:77.8pt;height:39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" filled="f" stroked="f">
                <v:textbox>
                  <w:txbxContent>
                    <w:p w:rsidR="000E0C83" w:rsidRDefault="000E0C83" w:rsidP="00F44BB8">
                      <w:pPr>
                        <w:jc w:val="center"/>
                        <w:rPr>
                          <w:b/>
                          <w:bCs/>
                          <w:i/>
                          <w:iCs/>
                          <w:color w:val="0000FF"/>
                        </w:rPr>
                      </w:pPr>
                      <w:r>
                        <w:rPr>
                          <w:b/>
                          <w:bCs/>
                          <w:color w:val="0000FF"/>
                        </w:rPr>
                        <w:t xml:space="preserve">Zusätzliche </w:t>
                      </w:r>
                      <w:proofErr w:type="spellStart"/>
                      <w:r>
                        <w:rPr>
                          <w:b/>
                          <w:bCs/>
                          <w:color w:val="0000FF"/>
                        </w:rPr>
                        <w:t>Cooling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23C3FF9E" wp14:editId="3132200C">
                <wp:simplePos x="0" y="0"/>
                <wp:positionH relativeFrom="column">
                  <wp:posOffset>-233679</wp:posOffset>
                </wp:positionH>
                <wp:positionV relativeFrom="paragraph">
                  <wp:posOffset>4029075</wp:posOffset>
                </wp:positionV>
                <wp:extent cx="1104900" cy="714375"/>
                <wp:effectExtent l="0" t="0" r="0" b="9525"/>
                <wp:wrapNone/>
                <wp:docPr id="88" name="Text Box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4900" cy="714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E0C83" w:rsidRDefault="000E0C83" w:rsidP="00F44BB8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0000FF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FF"/>
                              </w:rPr>
                              <w:t xml:space="preserve">Schnittstellen Speicher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C3FF9E" id="Text Box 140" o:spid="_x0000_s1041" type="#_x0000_t202" style="position:absolute;left:0;text-align:left;margin-left:-18.4pt;margin-top:317.25pt;width:87pt;height:56.2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" filled="f" stroked="f">
                <v:textbox>
                  <w:txbxContent>
                    <w:p w:rsidR="000E0C83" w:rsidRDefault="000E0C83" w:rsidP="00F44BB8">
                      <w:pPr>
                        <w:jc w:val="center"/>
                        <w:rPr>
                          <w:b/>
                          <w:bCs/>
                          <w:i/>
                          <w:iCs/>
                          <w:color w:val="0000FF"/>
                        </w:rPr>
                      </w:pPr>
                      <w:r>
                        <w:rPr>
                          <w:b/>
                          <w:bCs/>
                          <w:color w:val="0000FF"/>
                        </w:rPr>
                        <w:t xml:space="preserve">Schnittstellen Speicher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6B04496B" wp14:editId="1E817EA4">
                <wp:simplePos x="0" y="0"/>
                <wp:positionH relativeFrom="column">
                  <wp:posOffset>5728970</wp:posOffset>
                </wp:positionH>
                <wp:positionV relativeFrom="paragraph">
                  <wp:posOffset>1333499</wp:posOffset>
                </wp:positionV>
                <wp:extent cx="819150" cy="733425"/>
                <wp:effectExtent l="628650" t="0" r="19050" b="1114425"/>
                <wp:wrapNone/>
                <wp:docPr id="93" name="AutoShape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19150" cy="733425"/>
                        </a:xfrm>
                        <a:prstGeom prst="borderCallout2">
                          <a:avLst>
                            <a:gd name="adj1" fmla="val 17648"/>
                            <a:gd name="adj2" fmla="val -9301"/>
                            <a:gd name="adj3" fmla="val 17648"/>
                            <a:gd name="adj4" fmla="val -31319"/>
                            <a:gd name="adj5" fmla="val 241176"/>
                            <a:gd name="adj6" fmla="val -73255"/>
                          </a:avLst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 type="oval" w="med" len="med"/>
                        </a:ln>
                      </wps:spPr>
                      <wps:txbx>
                        <w:txbxContent>
                          <w:p w:rsidR="000E0C83" w:rsidRDefault="000E0C83" w:rsidP="00F44BB8">
                            <w:r>
                              <w:t>2.4 LN2 Einlas und Auslass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04496B" id="AutoShape 146" o:spid="_x0000_s1042" type="#_x0000_t48" style="position:absolute;left:0;text-align:left;margin-left:451.1pt;margin-top:105pt;width:64.5pt;height:57.75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" adj="-15823,52094,-6765,3812,-2009,3812" strokecolor="red" strokeweight="1pt">
                <v:stroke startarrow="oval"/>
                <v:textbox>
                  <w:txbxContent>
                    <w:p w:rsidR="000E0C83" w:rsidRDefault="000E0C83" w:rsidP="00F44BB8">
                      <w:r>
                        <w:t>2.4 LN2 Einlas und Auslass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F44BB8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68E41B4A" wp14:editId="11F7CB30">
                <wp:simplePos x="0" y="0"/>
                <wp:positionH relativeFrom="column">
                  <wp:posOffset>4356100</wp:posOffset>
                </wp:positionH>
                <wp:positionV relativeFrom="paragraph">
                  <wp:posOffset>3954145</wp:posOffset>
                </wp:positionV>
                <wp:extent cx="209550" cy="1466850"/>
                <wp:effectExtent l="0" t="0" r="0" b="0"/>
                <wp:wrapNone/>
                <wp:docPr id="94" name="Lin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09550" cy="14668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oval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line w14:anchorId="68457940" id="Line 138" o:spid="_x0000_s1026" style="position:absolute;flip:x y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3pt,311.35pt" to="359.5pt,42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" strokecolor="red">
                <v:stroke endarrow="oval"/>
              </v:line>
            </w:pict>
          </mc:Fallback>
        </mc:AlternateContent>
      </w:r>
      <w:r w:rsidR="00F44BB8">
        <w:rPr>
          <w:noProof/>
          <w:sz w:val="20"/>
        </w:rPr>
        <w:drawing>
          <wp:anchor distT="0" distB="0" distL="114300" distR="114300" simplePos="0" relativeHeight="251788288" behindDoc="0" locked="0" layoutInCell="1" allowOverlap="1" wp14:anchorId="6A3ABA17" wp14:editId="6A01F366">
            <wp:simplePos x="0" y="0"/>
            <wp:positionH relativeFrom="column">
              <wp:posOffset>5577840</wp:posOffset>
            </wp:positionH>
            <wp:positionV relativeFrom="paragraph">
              <wp:posOffset>182245</wp:posOffset>
            </wp:positionV>
            <wp:extent cx="846455" cy="1183640"/>
            <wp:effectExtent l="0" t="0" r="0" b="0"/>
            <wp:wrapNone/>
            <wp:docPr id="147" name="Picture 147" descr="LN2-Connecti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 descr="LN2-Connections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6455" cy="1183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44BB8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67E3713C" wp14:editId="1B7BFB31">
                <wp:simplePos x="0" y="0"/>
                <wp:positionH relativeFrom="column">
                  <wp:posOffset>5184775</wp:posOffset>
                </wp:positionH>
                <wp:positionV relativeFrom="paragraph">
                  <wp:posOffset>1910080</wp:posOffset>
                </wp:positionV>
                <wp:extent cx="885825" cy="495300"/>
                <wp:effectExtent l="0" t="0" r="0" b="0"/>
                <wp:wrapNone/>
                <wp:docPr id="92" name="Text Box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5825" cy="495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E0C83" w:rsidRDefault="000E0C83" w:rsidP="00F44BB8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0000FF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FF"/>
                              </w:rPr>
                              <w:t>LN2 Backup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E3713C" id="Text Box 135" o:spid="_x0000_s1043" type="#_x0000_t202" style="position:absolute;left:0;text-align:left;margin-left:408.25pt;margin-top:150.4pt;width:69.75pt;height:39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" filled="f" stroked="f">
                <v:textbox>
                  <w:txbxContent>
                    <w:p w:rsidR="000E0C83" w:rsidRDefault="000E0C83" w:rsidP="00F44BB8">
                      <w:pPr>
                        <w:jc w:val="center"/>
                        <w:rPr>
                          <w:b/>
                          <w:bCs/>
                          <w:i/>
                          <w:iCs/>
                          <w:color w:val="0000FF"/>
                        </w:rPr>
                      </w:pPr>
                      <w:r>
                        <w:rPr>
                          <w:b/>
                          <w:bCs/>
                          <w:color w:val="0000FF"/>
                        </w:rPr>
                        <w:t>LN2 Backup</w:t>
                      </w:r>
                    </w:p>
                  </w:txbxContent>
                </v:textbox>
              </v:shape>
            </w:pict>
          </mc:Fallback>
        </mc:AlternateContent>
      </w:r>
      <w:r w:rsidR="00F44BB8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7E604BF5" wp14:editId="4F4EE8F1">
                <wp:simplePos x="0" y="0"/>
                <wp:positionH relativeFrom="column">
                  <wp:posOffset>-206375</wp:posOffset>
                </wp:positionH>
                <wp:positionV relativeFrom="paragraph">
                  <wp:posOffset>243840</wp:posOffset>
                </wp:positionV>
                <wp:extent cx="1123950" cy="619125"/>
                <wp:effectExtent l="0" t="0" r="0" b="0"/>
                <wp:wrapNone/>
                <wp:docPr id="91" name="AutoShape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23950" cy="619125"/>
                        </a:xfrm>
                        <a:prstGeom prst="borderCallout2">
                          <a:avLst>
                            <a:gd name="adj1" fmla="val 18463"/>
                            <a:gd name="adj2" fmla="val 106778"/>
                            <a:gd name="adj3" fmla="val 18463"/>
                            <a:gd name="adj4" fmla="val 117176"/>
                            <a:gd name="adj5" fmla="val 327694"/>
                            <a:gd name="adj6" fmla="val 153389"/>
                          </a:avLst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 type="oval" w="med" len="med"/>
                        </a:ln>
                      </wps:spPr>
                      <wps:txbx>
                        <w:txbxContent>
                          <w:p w:rsidR="000E0C83" w:rsidRDefault="000E0C83" w:rsidP="00F44BB8">
                            <w:r>
                              <w:t>3.4 Elektrische Anschluss Schnittstelle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604BF5" id="AutoShape 141" o:spid="_x0000_s1044" type="#_x0000_t48" style="position:absolute;left:0;text-align:left;margin-left:-16.25pt;margin-top:19.2pt;width:88.5pt;height:48.75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" adj="33132,70782,25310,3988,23064,3988" strokecolor="red" strokeweight="1pt">
                <v:stroke startarrow="oval"/>
                <v:textbox>
                  <w:txbxContent>
                    <w:p w:rsidR="000E0C83" w:rsidRDefault="000E0C83" w:rsidP="00F44BB8">
                      <w:r>
                        <w:t>3.4 Elektrische Anschluss Schnittstelle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F44BB8">
        <w:rPr>
          <w:noProof/>
          <w:sz w:val="20"/>
        </w:rPr>
        <w:drawing>
          <wp:anchor distT="0" distB="0" distL="114300" distR="114300" simplePos="0" relativeHeight="251784192" behindDoc="0" locked="0" layoutInCell="1" allowOverlap="1" wp14:anchorId="214B57F8" wp14:editId="627A8694">
            <wp:simplePos x="0" y="0"/>
            <wp:positionH relativeFrom="column">
              <wp:posOffset>-234315</wp:posOffset>
            </wp:positionH>
            <wp:positionV relativeFrom="paragraph">
              <wp:posOffset>828040</wp:posOffset>
            </wp:positionV>
            <wp:extent cx="1095375" cy="982980"/>
            <wp:effectExtent l="0" t="0" r="0" b="0"/>
            <wp:wrapNone/>
            <wp:docPr id="143" name="Picture 143" descr="interface-steckerpan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 descr="interface-steckerpanel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98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44BB8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1189D288" wp14:editId="6F5E5B0F">
                <wp:simplePos x="0" y="0"/>
                <wp:positionH relativeFrom="column">
                  <wp:posOffset>3194050</wp:posOffset>
                </wp:positionH>
                <wp:positionV relativeFrom="paragraph">
                  <wp:posOffset>2792095</wp:posOffset>
                </wp:positionV>
                <wp:extent cx="1181100" cy="2505075"/>
                <wp:effectExtent l="0" t="0" r="0" b="0"/>
                <wp:wrapNone/>
                <wp:docPr id="90" name="Line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181100" cy="25050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oval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line w14:anchorId="6B587E09" id="Line 139" o:spid="_x0000_s1026" style="position:absolute;flip:y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1.5pt,219.85pt" to="344.5pt,41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" strokecolor="red">
                <v:stroke endarrow="oval"/>
              </v:line>
            </w:pict>
          </mc:Fallback>
        </mc:AlternateContent>
      </w:r>
      <w:r w:rsidR="00F44BB8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11D83C5F" wp14:editId="2F90CDF9">
                <wp:simplePos x="0" y="0"/>
                <wp:positionH relativeFrom="column">
                  <wp:posOffset>1122045</wp:posOffset>
                </wp:positionH>
                <wp:positionV relativeFrom="paragraph">
                  <wp:posOffset>5190490</wp:posOffset>
                </wp:positionV>
                <wp:extent cx="1838325" cy="438150"/>
                <wp:effectExtent l="0" t="0" r="0" b="0"/>
                <wp:wrapNone/>
                <wp:docPr id="89" name="AutoShape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38325" cy="438150"/>
                        </a:xfrm>
                        <a:prstGeom prst="borderCallout2">
                          <a:avLst>
                            <a:gd name="adj1" fmla="val 26088"/>
                            <a:gd name="adj2" fmla="val 104144"/>
                            <a:gd name="adj3" fmla="val 26088"/>
                            <a:gd name="adj4" fmla="val 112125"/>
                            <a:gd name="adj5" fmla="val -463042"/>
                            <a:gd name="adj6" fmla="val 140931"/>
                          </a:avLst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 type="oval" w="med" len="med"/>
                        </a:ln>
                      </wps:spPr>
                      <wps:txbx>
                        <w:txbxContent>
                          <w:p w:rsidR="000E0C83" w:rsidRDefault="000E0C83" w:rsidP="00F44BB8">
                            <w:r>
                              <w:t>3.3 Elektrischer Anschluss Kühleinheit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D83C5F" id="AutoShape 130" o:spid="_x0000_s1045" type="#_x0000_t48" style="position:absolute;left:0;text-align:left;margin-left:88.35pt;margin-top:408.7pt;width:144.75pt;height:34.5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" adj="30441,-100017,24219,5635,22495,5635" strokecolor="red" strokeweight="1pt">
                <v:stroke startarrow="oval"/>
                <v:textbox>
                  <w:txbxContent>
                    <w:p w:rsidR="000E0C83" w:rsidRDefault="000E0C83" w:rsidP="00F44BB8">
                      <w:r>
                        <w:t>3.3 Elektrischer Anschluss Kühleinheit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 w:rsidR="00F44BB8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43B4AC82" wp14:editId="054AE1B4">
                <wp:simplePos x="0" y="0"/>
                <wp:positionH relativeFrom="column">
                  <wp:posOffset>3632200</wp:posOffset>
                </wp:positionH>
                <wp:positionV relativeFrom="paragraph">
                  <wp:posOffset>4491355</wp:posOffset>
                </wp:positionV>
                <wp:extent cx="885825" cy="495300"/>
                <wp:effectExtent l="0" t="0" r="0" b="0"/>
                <wp:wrapNone/>
                <wp:docPr id="86" name="Text Box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5825" cy="495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E0C83" w:rsidRDefault="000E0C83" w:rsidP="00F44BB8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0000FF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FF"/>
                              </w:rPr>
                              <w:t>Main Kühlung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B4AC82" id="Text Box 133" o:spid="_x0000_s1046" type="#_x0000_t202" style="position:absolute;left:0;text-align:left;margin-left:286pt;margin-top:353.65pt;width:69.75pt;height:39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" filled="f" stroked="f">
                <v:textbox>
                  <w:txbxContent>
                    <w:p w:rsidR="000E0C83" w:rsidRDefault="000E0C83" w:rsidP="00F44BB8">
                      <w:pPr>
                        <w:jc w:val="center"/>
                        <w:rPr>
                          <w:b/>
                          <w:bCs/>
                          <w:i/>
                          <w:iCs/>
                          <w:color w:val="0000FF"/>
                        </w:rPr>
                      </w:pPr>
                      <w:r>
                        <w:rPr>
                          <w:b/>
                          <w:bCs/>
                          <w:color w:val="0000FF"/>
                        </w:rPr>
                        <w:t>Main Kühlung</w:t>
                      </w:r>
                    </w:p>
                  </w:txbxContent>
                </v:textbox>
              </v:shape>
            </w:pict>
          </mc:Fallback>
        </mc:AlternateContent>
      </w:r>
      <w:r w:rsidR="00F44BB8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24C16E24" wp14:editId="2BAB13F3">
                <wp:simplePos x="0" y="0"/>
                <wp:positionH relativeFrom="column">
                  <wp:posOffset>1793875</wp:posOffset>
                </wp:positionH>
                <wp:positionV relativeFrom="paragraph">
                  <wp:posOffset>1986280</wp:posOffset>
                </wp:positionV>
                <wp:extent cx="1123950" cy="285750"/>
                <wp:effectExtent l="0" t="0" r="0" b="0"/>
                <wp:wrapNone/>
                <wp:docPr id="85" name="Text Box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3950" cy="285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E0C83" w:rsidRDefault="000E0C83" w:rsidP="00F44BB8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0000FF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FF"/>
                              </w:rPr>
                              <w:t>Speicher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C16E24" id="Text Box 132" o:spid="_x0000_s1047" type="#_x0000_t202" style="position:absolute;left:0;text-align:left;margin-left:141.25pt;margin-top:156.4pt;width:88.5pt;height:22.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MBtuQIAAMQ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" filled="f" stroked="f">
                <v:textbox>
                  <w:txbxContent>
                    <w:p w:rsidR="000E0C83" w:rsidRDefault="000E0C83" w:rsidP="00F44BB8">
                      <w:pPr>
                        <w:jc w:val="center"/>
                        <w:rPr>
                          <w:b/>
                          <w:bCs/>
                          <w:i/>
                          <w:iCs/>
                          <w:color w:val="0000FF"/>
                        </w:rPr>
                      </w:pPr>
                      <w:r>
                        <w:rPr>
                          <w:b/>
                          <w:bCs/>
                          <w:color w:val="0000FF"/>
                        </w:rPr>
                        <w:t>Speicher</w:t>
                      </w:r>
                    </w:p>
                  </w:txbxContent>
                </v:textbox>
              </v:shape>
            </w:pict>
          </mc:Fallback>
        </mc:AlternateContent>
      </w:r>
      <w:r w:rsidR="00F44BB8">
        <w:object w:dxaOrig="10907" w:dyaOrig="915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4.75pt;height:398.25pt" o:ole="">
            <v:imagedata r:id="rId12" o:title=""/>
          </v:shape>
          <o:OLEObject Type="Embed" ProgID="Designer.Drawing.7" ShapeID="_x0000_i1025" DrawAspect="Content" ObjectID="_1724832765" r:id="rId13"/>
        </w:object>
      </w:r>
    </w:p>
    <w:p w:rsidR="002452FB" w:rsidRDefault="002452FB">
      <w:r>
        <w:rPr>
          <w:noProof/>
          <w:sz w:val="20"/>
        </w:rPr>
        <w:drawing>
          <wp:anchor distT="0" distB="0" distL="114300" distR="114300" simplePos="0" relativeHeight="251791360" behindDoc="0" locked="0" layoutInCell="1" allowOverlap="1" wp14:anchorId="5D2925F2" wp14:editId="0EA1987F">
            <wp:simplePos x="0" y="0"/>
            <wp:positionH relativeFrom="column">
              <wp:posOffset>1076491</wp:posOffset>
            </wp:positionH>
            <wp:positionV relativeFrom="paragraph">
              <wp:posOffset>464047</wp:posOffset>
            </wp:positionV>
            <wp:extent cx="1838960" cy="768350"/>
            <wp:effectExtent l="0" t="0" r="0" b="0"/>
            <wp:wrapNone/>
            <wp:docPr id="149" name="Picture 149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 descr="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960" cy="76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</w:rPr>
        <w:drawing>
          <wp:anchor distT="0" distB="0" distL="114300" distR="114300" simplePos="0" relativeHeight="251778048" behindDoc="0" locked="0" layoutInCell="1" allowOverlap="1" wp14:anchorId="686402F8" wp14:editId="5FD2E532">
            <wp:simplePos x="0" y="0"/>
            <wp:positionH relativeFrom="column">
              <wp:posOffset>4656151</wp:posOffset>
            </wp:positionH>
            <wp:positionV relativeFrom="paragraph">
              <wp:posOffset>455571</wp:posOffset>
            </wp:positionV>
            <wp:extent cx="1197610" cy="1543050"/>
            <wp:effectExtent l="0" t="0" r="0" b="0"/>
            <wp:wrapNone/>
            <wp:docPr id="137" name="Picture 13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 descr="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9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761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38AF87BB" wp14:editId="40F6DF3C">
                <wp:simplePos x="0" y="0"/>
                <wp:positionH relativeFrom="column">
                  <wp:posOffset>4777989</wp:posOffset>
                </wp:positionH>
                <wp:positionV relativeFrom="paragraph">
                  <wp:posOffset>12535</wp:posOffset>
                </wp:positionV>
                <wp:extent cx="1485900" cy="438150"/>
                <wp:effectExtent l="0" t="0" r="0" b="0"/>
                <wp:wrapNone/>
                <wp:docPr id="84" name="AutoShap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85900" cy="438150"/>
                        </a:xfrm>
                        <a:prstGeom prst="borderCallout2">
                          <a:avLst>
                            <a:gd name="adj1" fmla="val 26088"/>
                            <a:gd name="adj2" fmla="val -5130"/>
                            <a:gd name="adj3" fmla="val 26088"/>
                            <a:gd name="adj4" fmla="val -16366"/>
                            <a:gd name="adj5" fmla="val -215218"/>
                            <a:gd name="adj6" fmla="val -71153"/>
                          </a:avLst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 type="oval" w="med" len="med"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rPr>
                                <w:lang w:val="en-GB"/>
                              </w:rPr>
                            </w:pPr>
                            <w:r>
                              <w:rPr>
                                <w:lang w:val="en-GB"/>
                              </w:rPr>
                              <w:t xml:space="preserve">2.6 Anschluss </w:t>
                            </w:r>
                            <w:proofErr w:type="spellStart"/>
                            <w:r>
                              <w:rPr>
                                <w:lang w:val="en-GB"/>
                              </w:rPr>
                              <w:t>Kühlwasser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AF87BB" id="AutoShape 136" o:spid="_x0000_s1048" type="#_x0000_t48" style="position:absolute;margin-left:376.2pt;margin-top:1pt;width:117pt;height:34.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" adj="-15369,-46487,-3535,5635,-1108,5635" strokecolor="red" strokeweight="1pt">
                <v:stroke startarrow="oval"/>
                <v:textbox>
                  <w:txbxContent>
                    <w:p w:rsidR="000E0C83" w:rsidRDefault="000E0C83" w:rsidP="00F44BB8">
                      <w:pPr>
                        <w:rPr>
                          <w:lang w:val="en-GB"/>
                        </w:rPr>
                      </w:pPr>
                      <w:r>
                        <w:rPr>
                          <w:lang w:val="en-GB"/>
                        </w:rPr>
                        <w:t xml:space="preserve">2.6 Anschluss </w:t>
                      </w:r>
                      <w:proofErr w:type="spellStart"/>
                      <w:r>
                        <w:rPr>
                          <w:lang w:val="en-GB"/>
                        </w:rPr>
                        <w:t>Kühlwasser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:rsidR="002452FB" w:rsidRPr="002452FB" w:rsidRDefault="002452FB" w:rsidP="002452FB"/>
    <w:p w:rsidR="00F44BB8" w:rsidRPr="00F44BB8" w:rsidRDefault="003902A3" w:rsidP="00F44BB8">
      <w:pPr>
        <w:pStyle w:val="berschrift2"/>
      </w:pPr>
      <w:r>
        <w:t>Allgemeine Anforderungen</w:t>
      </w:r>
    </w:p>
    <w:tbl>
      <w:tblPr>
        <w:tblW w:w="9600" w:type="dxa"/>
        <w:tblInd w:w="15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40"/>
        <w:gridCol w:w="6960"/>
      </w:tblGrid>
      <w:tr w:rsidR="00F44BB8" w:rsidRPr="00211D1C" w:rsidTr="00F44BB8">
        <w:trPr>
          <w:trHeight w:val="510"/>
        </w:trPr>
        <w:tc>
          <w:tcPr>
            <w:tcW w:w="26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2F5496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4BB8" w:rsidRPr="00211D1C" w:rsidRDefault="00F44BB8" w:rsidP="00F44BB8">
            <w:pPr>
              <w:jc w:val="center"/>
              <w:rPr>
                <w:rFonts w:cs="Arial"/>
                <w:b/>
                <w:color w:val="FFFFFF"/>
                <w:sz w:val="20"/>
                <w:lang w:val="en-GB"/>
              </w:rPr>
            </w:pPr>
            <w:r w:rsidRPr="00211D1C">
              <w:rPr>
                <w:rFonts w:cs="Arial"/>
                <w:b/>
                <w:color w:val="FFFFFF"/>
                <w:sz w:val="20"/>
                <w:lang w:val="en-GB"/>
              </w:rPr>
              <w:t>Requirement</w:t>
            </w:r>
          </w:p>
        </w:tc>
        <w:tc>
          <w:tcPr>
            <w:tcW w:w="696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2F5496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4BB8" w:rsidRPr="00211D1C" w:rsidRDefault="00F44BB8" w:rsidP="00F44BB8">
            <w:pPr>
              <w:jc w:val="center"/>
              <w:rPr>
                <w:rFonts w:cs="Arial"/>
                <w:b/>
                <w:color w:val="FFFFFF"/>
                <w:sz w:val="20"/>
                <w:lang w:val="en-GB"/>
              </w:rPr>
            </w:pPr>
            <w:r w:rsidRPr="00211D1C">
              <w:rPr>
                <w:rFonts w:cs="Arial"/>
                <w:b/>
                <w:color w:val="FFFFFF"/>
                <w:sz w:val="20"/>
                <w:lang w:val="en-GB"/>
              </w:rPr>
              <w:t>Details</w:t>
            </w:r>
          </w:p>
        </w:tc>
      </w:tr>
      <w:tr w:rsidR="00F44BB8" w:rsidTr="00F44BB8">
        <w:trPr>
          <w:trHeight w:val="510"/>
        </w:trPr>
        <w:tc>
          <w:tcPr>
            <w:tcW w:w="2640" w:type="dxa"/>
            <w:tcBorders>
              <w:top w:val="single" w:sz="12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Default="003902A3" w:rsidP="00F44BB8">
            <w:pPr>
              <w:jc w:val="center"/>
              <w:rPr>
                <w:rFonts w:cs="Arial"/>
                <w:sz w:val="20"/>
                <w:lang w:val="fr-FR"/>
              </w:rPr>
            </w:pPr>
            <w:proofErr w:type="spellStart"/>
            <w:r>
              <w:rPr>
                <w:rFonts w:cs="Arial"/>
                <w:sz w:val="20"/>
                <w:lang w:val="fr-FR"/>
              </w:rPr>
              <w:t>Umgebungsbedingungen</w:t>
            </w:r>
            <w:proofErr w:type="spellEnd"/>
          </w:p>
        </w:tc>
        <w:tc>
          <w:tcPr>
            <w:tcW w:w="6960" w:type="dxa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4BB8" w:rsidRDefault="00F44BB8" w:rsidP="008D5B50">
            <w:pPr>
              <w:pStyle w:val="Funotentext"/>
              <w:rPr>
                <w:rFonts w:cs="Arial"/>
                <w:lang w:val="fr-FR"/>
              </w:rPr>
            </w:pPr>
            <w:proofErr w:type="spellStart"/>
            <w:r>
              <w:rPr>
                <w:rFonts w:cs="Arial"/>
                <w:lang w:val="fr-FR"/>
              </w:rPr>
              <w:t>Temperatur</w:t>
            </w:r>
            <w:proofErr w:type="spellEnd"/>
            <w:r w:rsidR="008D5B50">
              <w:rPr>
                <w:rFonts w:cs="Arial"/>
                <w:lang w:val="fr-FR"/>
              </w:rPr>
              <w:t>: max. 22 °C</w:t>
            </w:r>
            <w:r w:rsidR="008D5B50">
              <w:rPr>
                <w:rFonts w:cs="Arial"/>
                <w:lang w:val="fr-FR"/>
              </w:rPr>
              <w:br/>
            </w:r>
            <w:proofErr w:type="spellStart"/>
            <w:r w:rsidR="008D5B50">
              <w:rPr>
                <w:rFonts w:cs="Arial"/>
                <w:lang w:val="fr-FR"/>
              </w:rPr>
              <w:t>Luftfeuchtigkeit</w:t>
            </w:r>
            <w:proofErr w:type="spellEnd"/>
            <w:r>
              <w:rPr>
                <w:rFonts w:cs="Arial"/>
                <w:lang w:val="fr-FR"/>
              </w:rPr>
              <w:t>: &lt; 40%</w:t>
            </w:r>
          </w:p>
        </w:tc>
      </w:tr>
      <w:tr w:rsidR="00F44BB8" w:rsidRPr="00F44BB8" w:rsidTr="00F44BB8">
        <w:trPr>
          <w:trHeight w:val="270"/>
        </w:trPr>
        <w:tc>
          <w:tcPr>
            <w:tcW w:w="264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Default="008D5B50" w:rsidP="00F44BB8">
            <w:pPr>
              <w:jc w:val="center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Raumhöhe</w:t>
            </w:r>
          </w:p>
        </w:tc>
        <w:tc>
          <w:tcPr>
            <w:tcW w:w="6960" w:type="dxa"/>
            <w:tcBorders>
              <w:top w:val="nil"/>
              <w:left w:val="nil"/>
              <w:bottom w:val="single" w:sz="4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4BB8" w:rsidRPr="00F44BB8" w:rsidRDefault="00F44BB8" w:rsidP="008D5B50">
            <w:pPr>
              <w:rPr>
                <w:rFonts w:cs="Arial"/>
                <w:sz w:val="20"/>
                <w:lang w:val="en-US"/>
              </w:rPr>
            </w:pPr>
            <w:r w:rsidRPr="00F44BB8">
              <w:rPr>
                <w:rFonts w:cs="Arial"/>
                <w:sz w:val="20"/>
                <w:lang w:val="en-US"/>
              </w:rPr>
              <w:t xml:space="preserve">3.5 m </w:t>
            </w:r>
            <w:r w:rsidR="008D5B50">
              <w:rPr>
                <w:rFonts w:cs="Arial"/>
                <w:sz w:val="20"/>
                <w:lang w:val="en-US"/>
              </w:rPr>
              <w:t>(</w:t>
            </w:r>
            <w:proofErr w:type="spellStart"/>
            <w:r w:rsidR="008D5B50">
              <w:rPr>
                <w:rFonts w:cs="Arial"/>
                <w:sz w:val="20"/>
                <w:lang w:val="en-US"/>
              </w:rPr>
              <w:t>wenn</w:t>
            </w:r>
            <w:proofErr w:type="spellEnd"/>
            <w:r w:rsidR="008D5B5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="008D5B50">
              <w:rPr>
                <w:rFonts w:cs="Arial"/>
                <w:sz w:val="20"/>
                <w:lang w:val="en-US"/>
              </w:rPr>
              <w:t>nicht</w:t>
            </w:r>
            <w:proofErr w:type="spellEnd"/>
            <w:r w:rsidR="008D5B5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="008D5B50">
              <w:rPr>
                <w:rFonts w:cs="Arial"/>
                <w:sz w:val="20"/>
                <w:lang w:val="en-US"/>
              </w:rPr>
              <w:t>anders</w:t>
            </w:r>
            <w:proofErr w:type="spellEnd"/>
            <w:r w:rsidR="008D5B5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="008D5B50">
              <w:rPr>
                <w:rFonts w:cs="Arial"/>
                <w:sz w:val="20"/>
                <w:lang w:val="en-US"/>
              </w:rPr>
              <w:t>angegeben</w:t>
            </w:r>
            <w:proofErr w:type="spellEnd"/>
            <w:r w:rsidR="008D5B50">
              <w:rPr>
                <w:rFonts w:cs="Arial"/>
                <w:sz w:val="20"/>
                <w:lang w:val="en-US"/>
              </w:rPr>
              <w:t>)</w:t>
            </w:r>
          </w:p>
        </w:tc>
      </w:tr>
      <w:tr w:rsidR="00F44BB8" w:rsidRPr="00F44BB8" w:rsidTr="00F44BB8">
        <w:trPr>
          <w:trHeight w:val="270"/>
        </w:trPr>
        <w:tc>
          <w:tcPr>
            <w:tcW w:w="264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Default="008D5B50" w:rsidP="00F44BB8">
            <w:pPr>
              <w:jc w:val="center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Bodenkühlung</w:t>
            </w:r>
          </w:p>
        </w:tc>
        <w:tc>
          <w:tcPr>
            <w:tcW w:w="6960" w:type="dxa"/>
            <w:tcBorders>
              <w:top w:val="nil"/>
              <w:left w:val="nil"/>
              <w:bottom w:val="single" w:sz="4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4BB8" w:rsidRPr="00F44BB8" w:rsidRDefault="00F44BB8" w:rsidP="00F44BB8">
            <w:pPr>
              <w:rPr>
                <w:rFonts w:cs="Arial"/>
                <w:sz w:val="20"/>
                <w:lang w:val="en-US"/>
              </w:rPr>
            </w:pPr>
            <w:r w:rsidRPr="00F44BB8">
              <w:rPr>
                <w:rFonts w:cs="Arial"/>
                <w:sz w:val="20"/>
                <w:lang w:val="en-US"/>
              </w:rPr>
              <w:t>10W/m^2 (</w:t>
            </w:r>
            <w:proofErr w:type="spellStart"/>
            <w:r w:rsidR="008D5B50" w:rsidRPr="008D5B50">
              <w:rPr>
                <w:rFonts w:cs="Arial"/>
                <w:sz w:val="20"/>
                <w:lang w:val="en-US"/>
              </w:rPr>
              <w:t>Verlust</w:t>
            </w:r>
            <w:proofErr w:type="spellEnd"/>
            <w:r w:rsidR="008D5B50" w:rsidRPr="008D5B50">
              <w:rPr>
                <w:rFonts w:cs="Arial"/>
                <w:sz w:val="20"/>
                <w:lang w:val="en-US"/>
              </w:rPr>
              <w:t xml:space="preserve"> von </w:t>
            </w:r>
            <w:proofErr w:type="spellStart"/>
            <w:r w:rsidR="008D5B50" w:rsidRPr="008D5B50">
              <w:rPr>
                <w:rFonts w:cs="Arial"/>
                <w:sz w:val="20"/>
                <w:lang w:val="en-US"/>
              </w:rPr>
              <w:t>Kühlenergie</w:t>
            </w:r>
            <w:proofErr w:type="spellEnd"/>
            <w:r w:rsidR="008D5B50" w:rsidRPr="008D5B50">
              <w:rPr>
                <w:rFonts w:cs="Arial"/>
                <w:sz w:val="20"/>
                <w:lang w:val="en-US"/>
              </w:rPr>
              <w:t xml:space="preserve">, die an den Boden </w:t>
            </w:r>
            <w:proofErr w:type="spellStart"/>
            <w:r w:rsidR="008D5B50" w:rsidRPr="008D5B50">
              <w:rPr>
                <w:rFonts w:cs="Arial"/>
                <w:sz w:val="20"/>
                <w:lang w:val="en-US"/>
              </w:rPr>
              <w:t>weitergegeben</w:t>
            </w:r>
            <w:proofErr w:type="spellEnd"/>
            <w:r w:rsidR="008D5B50" w:rsidRPr="008D5B5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="008D5B50" w:rsidRPr="008D5B50">
              <w:rPr>
                <w:rFonts w:cs="Arial"/>
                <w:sz w:val="20"/>
                <w:lang w:val="en-US"/>
              </w:rPr>
              <w:t>wird</w:t>
            </w:r>
            <w:proofErr w:type="spellEnd"/>
            <w:r w:rsidRPr="00F44BB8">
              <w:rPr>
                <w:rFonts w:cs="Arial"/>
                <w:sz w:val="20"/>
                <w:lang w:val="en-US"/>
              </w:rPr>
              <w:t>)</w:t>
            </w:r>
          </w:p>
        </w:tc>
      </w:tr>
      <w:tr w:rsidR="00F44BB8" w:rsidRPr="00F44BB8" w:rsidTr="00F44BB8">
        <w:trPr>
          <w:trHeight w:val="270"/>
        </w:trPr>
        <w:tc>
          <w:tcPr>
            <w:tcW w:w="264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Default="008D5B50" w:rsidP="00F44BB8">
            <w:pPr>
              <w:jc w:val="center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Bodenlast</w:t>
            </w:r>
          </w:p>
        </w:tc>
        <w:tc>
          <w:tcPr>
            <w:tcW w:w="6960" w:type="dxa"/>
            <w:tcBorders>
              <w:top w:val="nil"/>
              <w:left w:val="nil"/>
              <w:bottom w:val="single" w:sz="4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4BB8" w:rsidRPr="00F44BB8" w:rsidRDefault="008D5B50" w:rsidP="00F44BB8">
            <w:pPr>
              <w:rPr>
                <w:rFonts w:cs="Arial"/>
                <w:sz w:val="20"/>
                <w:lang w:val="en-US"/>
              </w:rPr>
            </w:pPr>
            <w:r>
              <w:rPr>
                <w:rFonts w:cs="Arial"/>
                <w:sz w:val="20"/>
                <w:lang w:val="en-US"/>
              </w:rPr>
              <w:t>Empfohlen</w:t>
            </w:r>
            <w:r w:rsidR="00F44BB8" w:rsidRPr="00F44BB8">
              <w:rPr>
                <w:rFonts w:cs="Arial"/>
                <w:sz w:val="20"/>
                <w:lang w:val="en-US"/>
              </w:rPr>
              <w:t xml:space="preserve">1'000 kg/m^2 </w:t>
            </w:r>
            <w:r w:rsidRPr="008D5B50">
              <w:rPr>
                <w:rFonts w:cs="Arial"/>
                <w:sz w:val="20"/>
                <w:lang w:val="en-US"/>
              </w:rPr>
              <w:t>(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für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kleinere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Lastangaben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bitte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Abstandsempfehlungen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mit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Liconic Applications Team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absprechen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,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Einzelfallgenehmigung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erforderlich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>)</w:t>
            </w:r>
          </w:p>
        </w:tc>
      </w:tr>
      <w:tr w:rsidR="00F44BB8" w:rsidTr="00F44BB8">
        <w:trPr>
          <w:trHeight w:val="255"/>
        </w:trPr>
        <w:tc>
          <w:tcPr>
            <w:tcW w:w="264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Default="008D5B50" w:rsidP="00F44BB8">
            <w:pPr>
              <w:jc w:val="center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Punktlast</w:t>
            </w:r>
          </w:p>
        </w:tc>
        <w:tc>
          <w:tcPr>
            <w:tcW w:w="6960" w:type="dxa"/>
            <w:tcBorders>
              <w:top w:val="nil"/>
              <w:left w:val="nil"/>
              <w:bottom w:val="single" w:sz="4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4BB8" w:rsidRDefault="00F44BB8" w:rsidP="00F44BB8">
            <w:pPr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250 kg</w:t>
            </w:r>
          </w:p>
        </w:tc>
      </w:tr>
      <w:tr w:rsidR="00F44BB8" w:rsidTr="00F44BB8">
        <w:trPr>
          <w:trHeight w:val="255"/>
        </w:trPr>
        <w:tc>
          <w:tcPr>
            <w:tcW w:w="264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Default="008D5B50" w:rsidP="00F44BB8">
            <w:pPr>
              <w:jc w:val="center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Wärmeabgabe                    (in den Raum)</w:t>
            </w:r>
          </w:p>
        </w:tc>
        <w:tc>
          <w:tcPr>
            <w:tcW w:w="6960" w:type="dxa"/>
            <w:tcBorders>
              <w:top w:val="nil"/>
              <w:left w:val="nil"/>
              <w:bottom w:val="single" w:sz="4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4BB8" w:rsidRDefault="00F44BB8" w:rsidP="00F44BB8">
            <w:pPr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&lt; 3kW</w:t>
            </w:r>
          </w:p>
        </w:tc>
      </w:tr>
      <w:tr w:rsidR="00F44BB8" w:rsidTr="00F44BB8">
        <w:trPr>
          <w:trHeight w:val="255"/>
        </w:trPr>
        <w:tc>
          <w:tcPr>
            <w:tcW w:w="264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Default="008D5B50" w:rsidP="00F44BB8">
            <w:pPr>
              <w:jc w:val="center"/>
              <w:rPr>
                <w:rFonts w:cs="Arial"/>
                <w:sz w:val="20"/>
                <w:lang w:val="en-GB"/>
              </w:rPr>
            </w:pPr>
            <w:proofErr w:type="spellStart"/>
            <w:r>
              <w:rPr>
                <w:rFonts w:cs="Arial"/>
                <w:sz w:val="20"/>
                <w:lang w:val="en-GB"/>
              </w:rPr>
              <w:t>Ebenheit</w:t>
            </w:r>
            <w:proofErr w:type="spellEnd"/>
          </w:p>
        </w:tc>
        <w:tc>
          <w:tcPr>
            <w:tcW w:w="6960" w:type="dxa"/>
            <w:tcBorders>
              <w:top w:val="nil"/>
              <w:left w:val="nil"/>
              <w:bottom w:val="single" w:sz="8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4BB8" w:rsidRDefault="00F44BB8" w:rsidP="008D5B50">
            <w:pPr>
              <w:rPr>
                <w:rFonts w:cs="Arial"/>
                <w:sz w:val="20"/>
                <w:lang w:val="it-IT"/>
              </w:rPr>
            </w:pPr>
            <w:r>
              <w:rPr>
                <w:rFonts w:cs="Arial"/>
                <w:sz w:val="20"/>
                <w:lang w:val="it-IT"/>
              </w:rPr>
              <w:t>+/- 1mm p</w:t>
            </w:r>
            <w:r w:rsidR="008D5B50">
              <w:rPr>
                <w:rFonts w:cs="Arial"/>
                <w:sz w:val="20"/>
                <w:lang w:val="it-IT"/>
              </w:rPr>
              <w:t>ro</w:t>
            </w:r>
            <w:r>
              <w:rPr>
                <w:rFonts w:cs="Arial"/>
                <w:sz w:val="20"/>
                <w:lang w:val="it-IT"/>
              </w:rPr>
              <w:t xml:space="preserve"> 1m</w:t>
            </w:r>
          </w:p>
        </w:tc>
      </w:tr>
      <w:tr w:rsidR="00F44BB8" w:rsidTr="00F44BB8">
        <w:trPr>
          <w:trHeight w:val="255"/>
        </w:trPr>
        <w:tc>
          <w:tcPr>
            <w:tcW w:w="264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Default="008D5B50" w:rsidP="00F44BB8">
            <w:pPr>
              <w:jc w:val="center"/>
              <w:rPr>
                <w:rFonts w:cs="Arial"/>
                <w:sz w:val="20"/>
                <w:lang w:val="en-GB"/>
              </w:rPr>
            </w:pPr>
            <w:proofErr w:type="spellStart"/>
            <w:r>
              <w:rPr>
                <w:rFonts w:cs="Arial"/>
                <w:sz w:val="20"/>
                <w:lang w:val="en-GB"/>
              </w:rPr>
              <w:t>Zugänglichkeit</w:t>
            </w:r>
            <w:proofErr w:type="spellEnd"/>
          </w:p>
        </w:tc>
        <w:tc>
          <w:tcPr>
            <w:tcW w:w="6960" w:type="dxa"/>
            <w:tcBorders>
              <w:top w:val="single" w:sz="4" w:space="0" w:color="000000"/>
              <w:left w:val="nil"/>
              <w:bottom w:val="nil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4BB8" w:rsidRDefault="008D5B50" w:rsidP="00F44BB8">
            <w:pPr>
              <w:rPr>
                <w:rFonts w:cs="Arial"/>
                <w:sz w:val="20"/>
              </w:rPr>
            </w:pPr>
            <w:r>
              <w:rPr>
                <w:rFonts w:cs="Arial"/>
                <w:sz w:val="20"/>
                <w:lang w:val="en-US"/>
              </w:rPr>
              <w:t>D</w:t>
            </w:r>
            <w:r w:rsidRPr="008D5B50">
              <w:rPr>
                <w:rFonts w:cs="Arial"/>
                <w:sz w:val="20"/>
                <w:lang w:val="en-US"/>
              </w:rPr>
              <w:t xml:space="preserve">er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Raum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muss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für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die Installation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mindestens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von 7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Uhr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morgens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bis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19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Uhr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abends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zugänglich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sein.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Längere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Öffnungszeiten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sind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wünschenswert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>.</w:t>
            </w:r>
          </w:p>
        </w:tc>
      </w:tr>
      <w:tr w:rsidR="00F44BB8" w:rsidRPr="00F44BB8" w:rsidTr="00F44BB8">
        <w:trPr>
          <w:trHeight w:val="255"/>
        </w:trPr>
        <w:tc>
          <w:tcPr>
            <w:tcW w:w="264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Default="008D5B50" w:rsidP="00F44BB8">
            <w:pPr>
              <w:jc w:val="center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Lagerung</w:t>
            </w:r>
          </w:p>
        </w:tc>
        <w:tc>
          <w:tcPr>
            <w:tcW w:w="6960" w:type="dxa"/>
            <w:tcBorders>
              <w:top w:val="single" w:sz="4" w:space="0" w:color="000000"/>
              <w:left w:val="nil"/>
              <w:bottom w:val="nil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4BB8" w:rsidRPr="00F44BB8" w:rsidRDefault="008D5B50" w:rsidP="00F44BB8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8D5B50">
              <w:rPr>
                <w:rFonts w:cs="Arial"/>
                <w:sz w:val="20"/>
                <w:lang w:val="en-US"/>
              </w:rPr>
              <w:t>Es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muss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ein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Raum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zur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Verfügung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gestellt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werden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, in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dem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alle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Werkzeuge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und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Materialien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eingeschlossen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werden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8D5B50">
              <w:rPr>
                <w:rFonts w:cs="Arial"/>
                <w:sz w:val="20"/>
                <w:lang w:val="en-US"/>
              </w:rPr>
              <w:t>können</w:t>
            </w:r>
            <w:proofErr w:type="spellEnd"/>
            <w:r w:rsidRPr="008D5B50">
              <w:rPr>
                <w:rFonts w:cs="Arial"/>
                <w:sz w:val="20"/>
                <w:lang w:val="en-US"/>
              </w:rPr>
              <w:t>.</w:t>
            </w:r>
          </w:p>
        </w:tc>
      </w:tr>
      <w:tr w:rsidR="00F44BB8" w:rsidRPr="00F44BB8" w:rsidTr="00F44BB8">
        <w:trPr>
          <w:trHeight w:val="510"/>
        </w:trPr>
        <w:tc>
          <w:tcPr>
            <w:tcW w:w="2640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Default="008D5B50" w:rsidP="00F44BB8">
            <w:pPr>
              <w:jc w:val="center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Kommunikation</w:t>
            </w:r>
          </w:p>
        </w:tc>
        <w:tc>
          <w:tcPr>
            <w:tcW w:w="6960" w:type="dxa"/>
            <w:tcBorders>
              <w:top w:val="single" w:sz="4" w:space="0" w:color="000000"/>
              <w:left w:val="nil"/>
              <w:bottom w:val="single" w:sz="12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4BB8" w:rsidRPr="00F44BB8" w:rsidRDefault="00F44BB8" w:rsidP="008D5B50">
            <w:pPr>
              <w:rPr>
                <w:rFonts w:cs="Arial"/>
                <w:sz w:val="20"/>
                <w:lang w:val="en-US"/>
              </w:rPr>
            </w:pPr>
            <w:r w:rsidRPr="00F44BB8">
              <w:rPr>
                <w:rFonts w:cs="Arial"/>
                <w:sz w:val="20"/>
                <w:lang w:val="en-US"/>
              </w:rPr>
              <w:t>RJ45 Connector,</w:t>
            </w:r>
            <w:r w:rsidRPr="00F44BB8">
              <w:rPr>
                <w:rFonts w:cs="Arial"/>
                <w:sz w:val="20"/>
                <w:lang w:val="en-US"/>
              </w:rPr>
              <w:br/>
            </w:r>
            <w:proofErr w:type="spellStart"/>
            <w:r w:rsidR="008D5B50">
              <w:rPr>
                <w:rFonts w:cs="Arial"/>
                <w:sz w:val="20"/>
                <w:lang w:val="en-US"/>
              </w:rPr>
              <w:t>Zugang</w:t>
            </w:r>
            <w:proofErr w:type="spellEnd"/>
            <w:r w:rsidR="008D5B5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="008D5B50">
              <w:rPr>
                <w:rFonts w:cs="Arial"/>
                <w:sz w:val="20"/>
                <w:lang w:val="en-US"/>
              </w:rPr>
              <w:t>zum</w:t>
            </w:r>
            <w:proofErr w:type="spellEnd"/>
            <w:r w:rsidR="008D5B5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="008D5B50">
              <w:rPr>
                <w:rFonts w:cs="Arial"/>
                <w:sz w:val="20"/>
                <w:lang w:val="en-US"/>
              </w:rPr>
              <w:t>Netzwerk</w:t>
            </w:r>
            <w:proofErr w:type="spellEnd"/>
            <w:r w:rsidRPr="00F44BB8">
              <w:rPr>
                <w:rFonts w:cs="Arial"/>
                <w:sz w:val="20"/>
                <w:lang w:val="en-US"/>
              </w:rPr>
              <w:t xml:space="preserve"> (</w:t>
            </w:r>
            <w:proofErr w:type="spellStart"/>
            <w:r w:rsidR="008D5B50">
              <w:rPr>
                <w:rFonts w:cs="Arial"/>
                <w:sz w:val="20"/>
                <w:lang w:val="en-US"/>
              </w:rPr>
              <w:t>Fernzugriffsmöglichkeit</w:t>
            </w:r>
            <w:proofErr w:type="spellEnd"/>
            <w:r w:rsidRPr="00F44BB8">
              <w:rPr>
                <w:rFonts w:cs="Arial"/>
                <w:sz w:val="20"/>
                <w:lang w:val="en-US"/>
              </w:rPr>
              <w:t>)</w:t>
            </w:r>
          </w:p>
        </w:tc>
      </w:tr>
    </w:tbl>
    <w:p w:rsidR="00F44BB8" w:rsidRDefault="00F44BB8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Default="008D5B50" w:rsidP="00F44BB8">
      <w:pPr>
        <w:rPr>
          <w:lang w:val="en-US"/>
        </w:rPr>
      </w:pPr>
    </w:p>
    <w:p w:rsidR="008D5B50" w:rsidRPr="00F44BB8" w:rsidRDefault="008D5B50" w:rsidP="00F44BB8">
      <w:pPr>
        <w:rPr>
          <w:lang w:val="en-US"/>
        </w:rPr>
      </w:pPr>
    </w:p>
    <w:p w:rsidR="00F44BB8" w:rsidRDefault="008D5B50" w:rsidP="00F44BB8">
      <w:pPr>
        <w:pStyle w:val="berschrift3"/>
      </w:pPr>
      <w:r>
        <w:lastRenderedPageBreak/>
        <w:t>Anforderungen an den Lichtraum</w:t>
      </w:r>
    </w:p>
    <w:p w:rsidR="002452FB" w:rsidRPr="008D5B50" w:rsidRDefault="008D5B50">
      <w:pPr>
        <w:rPr>
          <w:lang w:val="en-US"/>
        </w:rPr>
      </w:pPr>
      <w:proofErr w:type="spellStart"/>
      <w:r>
        <w:rPr>
          <w:lang w:val="en-US"/>
        </w:rPr>
        <w:t>P</w:t>
      </w:r>
      <w:r w:rsidRPr="008D5B50">
        <w:rPr>
          <w:lang w:val="en-US"/>
        </w:rPr>
        <w:t>ojektspezifisches</w:t>
      </w:r>
      <w:proofErr w:type="spellEnd"/>
      <w:r w:rsidRPr="008D5B50">
        <w:rPr>
          <w:lang w:val="en-US"/>
        </w:rPr>
        <w:t xml:space="preserve"> System- und </w:t>
      </w:r>
      <w:proofErr w:type="spellStart"/>
      <w:r w:rsidRPr="008D5B50">
        <w:rPr>
          <w:lang w:val="en-US"/>
        </w:rPr>
        <w:t>Raumlayout</w:t>
      </w:r>
      <w:proofErr w:type="spellEnd"/>
      <w:r w:rsidRPr="008D5B50">
        <w:rPr>
          <w:lang w:val="en-US"/>
        </w:rPr>
        <w:t xml:space="preserve"> </w:t>
      </w:r>
      <w:proofErr w:type="spellStart"/>
      <w:r w:rsidRPr="008D5B50">
        <w:rPr>
          <w:lang w:val="en-US"/>
        </w:rPr>
        <w:t>sind</w:t>
      </w:r>
      <w:proofErr w:type="spellEnd"/>
      <w:r w:rsidRPr="008D5B50">
        <w:rPr>
          <w:lang w:val="en-US"/>
        </w:rPr>
        <w:t xml:space="preserve"> </w:t>
      </w:r>
      <w:proofErr w:type="spellStart"/>
      <w:r w:rsidRPr="008D5B50">
        <w:rPr>
          <w:lang w:val="en-US"/>
        </w:rPr>
        <w:t>im</w:t>
      </w:r>
      <w:proofErr w:type="spellEnd"/>
      <w:r w:rsidRPr="008D5B50">
        <w:rPr>
          <w:lang w:val="en-US"/>
        </w:rPr>
        <w:t xml:space="preserve"> </w:t>
      </w:r>
      <w:proofErr w:type="spellStart"/>
      <w:r w:rsidRPr="008D5B50">
        <w:rPr>
          <w:lang w:val="en-US"/>
        </w:rPr>
        <w:t>Projektumfang</w:t>
      </w:r>
      <w:proofErr w:type="spellEnd"/>
      <w:r w:rsidRPr="008D5B50">
        <w:rPr>
          <w:lang w:val="en-US"/>
        </w:rPr>
        <w:t xml:space="preserve"> </w:t>
      </w:r>
      <w:proofErr w:type="spellStart"/>
      <w:r w:rsidRPr="008D5B50">
        <w:rPr>
          <w:lang w:val="en-US"/>
        </w:rPr>
        <w:t>enthalten</w:t>
      </w:r>
      <w:proofErr w:type="spellEnd"/>
    </w:p>
    <w:p w:rsidR="00F44BB8" w:rsidRDefault="008D5B50" w:rsidP="002452FB">
      <w:pPr>
        <w:pStyle w:val="berschrift2"/>
      </w:pPr>
      <w:r>
        <w:t>Kältetechnik</w:t>
      </w:r>
    </w:p>
    <w:p w:rsidR="00F44BB8" w:rsidRDefault="008D5B50" w:rsidP="002452FB">
      <w:pPr>
        <w:pStyle w:val="berschrift3"/>
      </w:pPr>
      <w:r>
        <w:t>Kühlelemente Übersicht</w:t>
      </w:r>
    </w:p>
    <w:p w:rsidR="00F44BB8" w:rsidRDefault="00F44BB8" w:rsidP="00F44BB8"/>
    <w:p w:rsidR="00F44BB8" w:rsidRDefault="00F44BB8" w:rsidP="00F44BB8">
      <w:pPr>
        <w:pStyle w:val="Graphic"/>
      </w:pP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59DED384" wp14:editId="54655D2C">
                <wp:simplePos x="0" y="0"/>
                <wp:positionH relativeFrom="column">
                  <wp:posOffset>5186680</wp:posOffset>
                </wp:positionH>
                <wp:positionV relativeFrom="paragraph">
                  <wp:posOffset>2842895</wp:posOffset>
                </wp:positionV>
                <wp:extent cx="1034415" cy="344805"/>
                <wp:effectExtent l="0" t="0" r="0" b="0"/>
                <wp:wrapNone/>
                <wp:docPr id="83" name="AutoShap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34415" cy="344805"/>
                        </a:xfrm>
                        <a:prstGeom prst="borderCallout2">
                          <a:avLst>
                            <a:gd name="adj1" fmla="val 33148"/>
                            <a:gd name="adj2" fmla="val -7366"/>
                            <a:gd name="adj3" fmla="val 33148"/>
                            <a:gd name="adj4" fmla="val -31491"/>
                            <a:gd name="adj5" fmla="val -80662"/>
                            <a:gd name="adj6" fmla="val -6924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proofErr w:type="gramStart"/>
                            <w:r>
                              <w:t xml:space="preserve">Backup  </w:t>
                            </w:r>
                            <w:proofErr w:type="spellStart"/>
                            <w:r>
                              <w:t>Kühler</w:t>
                            </w:r>
                            <w:proofErr w:type="spellEnd"/>
                            <w:proofErr w:type="gramEnd"/>
                            <w:r>
                              <w:t xml:space="preserve"> LN2  Dewar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DED384" id="AutoShape 52" o:spid="_x0000_s1049" type="#_x0000_t48" style="position:absolute;left:0;text-align:left;margin-left:408.4pt;margin-top:223.85pt;width:81.45pt;height:27.1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" adj="-14957,-17423,-6802,7160,-1591,7160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proofErr w:type="gramStart"/>
                      <w:r>
                        <w:t xml:space="preserve">Backup  </w:t>
                      </w:r>
                      <w:proofErr w:type="spellStart"/>
                      <w:r>
                        <w:t>Kühler</w:t>
                      </w:r>
                      <w:proofErr w:type="spellEnd"/>
                      <w:proofErr w:type="gramEnd"/>
                      <w:r>
                        <w:t xml:space="preserve"> LN2  Dewar 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FB4423E" wp14:editId="515E1585">
                <wp:simplePos x="0" y="0"/>
                <wp:positionH relativeFrom="column">
                  <wp:posOffset>-100330</wp:posOffset>
                </wp:positionH>
                <wp:positionV relativeFrom="paragraph">
                  <wp:posOffset>2880360</wp:posOffset>
                </wp:positionV>
                <wp:extent cx="919480" cy="346075"/>
                <wp:effectExtent l="0" t="0" r="0" b="0"/>
                <wp:wrapNone/>
                <wp:docPr id="82" name="AutoShap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9480" cy="346075"/>
                        </a:xfrm>
                        <a:prstGeom prst="borderCallout2">
                          <a:avLst>
                            <a:gd name="adj1" fmla="val 33028"/>
                            <a:gd name="adj2" fmla="val 108287"/>
                            <a:gd name="adj3" fmla="val 33028"/>
                            <a:gd name="adj4" fmla="val 118921"/>
                            <a:gd name="adj5" fmla="val -13759"/>
                            <a:gd name="adj6" fmla="val 17803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r>
                              <w:t xml:space="preserve">Main </w:t>
                            </w:r>
                            <w:proofErr w:type="spellStart"/>
                            <w:r>
                              <w:t>Kühler</w:t>
                            </w:r>
                            <w:proofErr w:type="spellEnd"/>
                          </w:p>
                          <w:p w:rsidR="000E0C83" w:rsidRDefault="000E0C83" w:rsidP="00F44BB8">
                            <w:pPr>
                              <w:pStyle w:val="Legende"/>
                            </w:pPr>
                            <w:r>
                              <w:t>400 VAC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B4423E" id="AutoShape 49" o:spid="_x0000_s1050" type="#_x0000_t48" style="position:absolute;left:0;text-align:left;margin-left:-7.9pt;margin-top:226.8pt;width:72.4pt;height:27.2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" adj="38456,-2972,25687,7134,23390,7134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r>
                        <w:t xml:space="preserve">Main </w:t>
                      </w:r>
                      <w:proofErr w:type="spellStart"/>
                      <w:r>
                        <w:t>Kühler</w:t>
                      </w:r>
                      <w:proofErr w:type="spellEnd"/>
                    </w:p>
                    <w:p w:rsidR="000E0C83" w:rsidRDefault="000E0C83" w:rsidP="00F44BB8">
                      <w:pPr>
                        <w:pStyle w:val="Legende"/>
                      </w:pPr>
                      <w:r>
                        <w:t>400 VAC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16C76B8" wp14:editId="59133DCB">
                <wp:simplePos x="0" y="0"/>
                <wp:positionH relativeFrom="column">
                  <wp:posOffset>14605</wp:posOffset>
                </wp:positionH>
                <wp:positionV relativeFrom="paragraph">
                  <wp:posOffset>304165</wp:posOffset>
                </wp:positionV>
                <wp:extent cx="734695" cy="344805"/>
                <wp:effectExtent l="0" t="0" r="0" b="0"/>
                <wp:wrapNone/>
                <wp:docPr id="81" name="AutoShap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34695" cy="344805"/>
                        </a:xfrm>
                        <a:prstGeom prst="borderCallout2">
                          <a:avLst>
                            <a:gd name="adj1" fmla="val 33148"/>
                            <a:gd name="adj2" fmla="val 110370"/>
                            <a:gd name="adj3" fmla="val 33148"/>
                            <a:gd name="adj4" fmla="val 125671"/>
                            <a:gd name="adj5" fmla="val 165745"/>
                            <a:gd name="adj6" fmla="val 23699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Kühlraum</w:t>
                            </w:r>
                            <w:proofErr w:type="spellEnd"/>
                          </w:p>
                          <w:p w:rsidR="000E0C83" w:rsidRDefault="000E0C83" w:rsidP="00F44BB8">
                            <w:pPr>
                              <w:pStyle w:val="Legende"/>
                            </w:pPr>
                            <w:r>
                              <w:t>–80°C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6C76B8" id="AutoShape 50" o:spid="_x0000_s1051" type="#_x0000_t48" style="position:absolute;left:0;text-align:left;margin-left:1.15pt;margin-top:23.95pt;width:57.85pt;height:27.1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" adj="51190,35801,27145,7160,23840,7160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proofErr w:type="spellStart"/>
                      <w:r>
                        <w:t>Kühlraum</w:t>
                      </w:r>
                      <w:proofErr w:type="spellEnd"/>
                    </w:p>
                    <w:p w:rsidR="000E0C83" w:rsidRDefault="000E0C83" w:rsidP="00F44BB8">
                      <w:pPr>
                        <w:pStyle w:val="Legende"/>
                      </w:pPr>
                      <w:r>
                        <w:t>–80°C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  <w:lang w:val="de-DE"/>
        </w:rPr>
        <w:drawing>
          <wp:inline distT="0" distB="0" distL="0" distR="0" wp14:anchorId="5236837D" wp14:editId="105F3E16">
            <wp:extent cx="3857625" cy="2943225"/>
            <wp:effectExtent l="0" t="0" r="0" b="0"/>
            <wp:docPr id="157" name="Picture 157" descr="Ref Safty Con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Ref Safty Conc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BB8" w:rsidRDefault="00F44BB8" w:rsidP="00F44BB8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0DD8625" wp14:editId="3D6FFD1A">
                <wp:simplePos x="0" y="0"/>
                <wp:positionH relativeFrom="column">
                  <wp:posOffset>5024755</wp:posOffset>
                </wp:positionH>
                <wp:positionV relativeFrom="paragraph">
                  <wp:posOffset>144780</wp:posOffset>
                </wp:positionV>
                <wp:extent cx="1034415" cy="344805"/>
                <wp:effectExtent l="0" t="0" r="0" b="0"/>
                <wp:wrapNone/>
                <wp:docPr id="80" name="AutoShap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34415" cy="344805"/>
                        </a:xfrm>
                        <a:prstGeom prst="borderCallout2">
                          <a:avLst>
                            <a:gd name="adj1" fmla="val 33148"/>
                            <a:gd name="adj2" fmla="val -7366"/>
                            <a:gd name="adj3" fmla="val 33148"/>
                            <a:gd name="adj4" fmla="val -28116"/>
                            <a:gd name="adj5" fmla="val -160037"/>
                            <a:gd name="adj6" fmla="val -12909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proofErr w:type="gramStart"/>
                            <w:r>
                              <w:t xml:space="preserve">Backup  </w:t>
                            </w:r>
                            <w:proofErr w:type="spellStart"/>
                            <w:r>
                              <w:t>Kühler</w:t>
                            </w:r>
                            <w:proofErr w:type="spellEnd"/>
                            <w:proofErr w:type="gramEnd"/>
                            <w:r>
                              <w:t xml:space="preserve"> LN2  Dewar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DD8625" id="AutoShape 51" o:spid="_x0000_s1052" type="#_x0000_t48" style="position:absolute;margin-left:395.65pt;margin-top:11.4pt;width:81.45pt;height:27.1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" adj="-27885,-34568,-6073,7160,-1591,7160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proofErr w:type="gramStart"/>
                      <w:r>
                        <w:t xml:space="preserve">Backup  </w:t>
                      </w:r>
                      <w:proofErr w:type="spellStart"/>
                      <w:r>
                        <w:t>Kühler</w:t>
                      </w:r>
                      <w:proofErr w:type="spellEnd"/>
                      <w:proofErr w:type="gramEnd"/>
                      <w:r>
                        <w:t xml:space="preserve"> LN2  Dewar 1</w:t>
                      </w:r>
                    </w:p>
                  </w:txbxContent>
                </v:textbox>
              </v:shape>
            </w:pict>
          </mc:Fallback>
        </mc:AlternateContent>
      </w:r>
    </w:p>
    <w:p w:rsidR="00F44BB8" w:rsidRDefault="008D5B50" w:rsidP="00F44BB8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CC27EB4" wp14:editId="5C83A751">
                <wp:simplePos x="0" y="0"/>
                <wp:positionH relativeFrom="column">
                  <wp:posOffset>194945</wp:posOffset>
                </wp:positionH>
                <wp:positionV relativeFrom="paragraph">
                  <wp:posOffset>40640</wp:posOffset>
                </wp:positionV>
                <wp:extent cx="804545" cy="600075"/>
                <wp:effectExtent l="0" t="1181100" r="1405255" b="28575"/>
                <wp:wrapNone/>
                <wp:docPr id="79" name="AutoShap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04545" cy="600075"/>
                        </a:xfrm>
                        <a:prstGeom prst="borderCallout2">
                          <a:avLst>
                            <a:gd name="adj1" fmla="val 33148"/>
                            <a:gd name="adj2" fmla="val 109472"/>
                            <a:gd name="adj3" fmla="val 33148"/>
                            <a:gd name="adj4" fmla="val 138199"/>
                            <a:gd name="adj5" fmla="val -194292"/>
                            <a:gd name="adj6" fmla="val 27387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Zusatz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Kühler</w:t>
                            </w:r>
                            <w:proofErr w:type="spellEnd"/>
                          </w:p>
                          <w:p w:rsidR="000E0C83" w:rsidRDefault="000E0C83" w:rsidP="00F44BB8">
                            <w:pPr>
                              <w:pStyle w:val="Legende"/>
                            </w:pPr>
                            <w:r>
                              <w:t>400 VAC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C27EB4" id="AutoShape 48" o:spid="_x0000_s1053" type="#_x0000_t48" style="position:absolute;margin-left:15.35pt;margin-top:3.2pt;width:63.35pt;height:47.2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" adj="59157,-41967,29851,7160,23646,7160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proofErr w:type="spellStart"/>
                      <w:r>
                        <w:t>Zusatz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Kühler</w:t>
                      </w:r>
                      <w:proofErr w:type="spellEnd"/>
                    </w:p>
                    <w:p w:rsidR="000E0C83" w:rsidRDefault="000E0C83" w:rsidP="00F44BB8">
                      <w:pPr>
                        <w:pStyle w:val="Legende"/>
                      </w:pPr>
                      <w:r>
                        <w:t>400 VAC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2452FB" w:rsidRDefault="002452FB">
      <w:pPr>
        <w:rPr>
          <w:b/>
          <w:sz w:val="28"/>
        </w:rPr>
      </w:pPr>
      <w:r>
        <w:br w:type="page"/>
      </w:r>
    </w:p>
    <w:p w:rsidR="00F44BB8" w:rsidRDefault="00205325" w:rsidP="002452FB">
      <w:pPr>
        <w:pStyle w:val="berschrift3"/>
      </w:pPr>
      <w:r>
        <w:lastRenderedPageBreak/>
        <w:t>Grundlagen der elektrischen Kältetechnik ULT</w:t>
      </w:r>
    </w:p>
    <w:p w:rsidR="00F44BB8" w:rsidRDefault="00F44BB8" w:rsidP="00F44BB8">
      <w:pPr>
        <w:pStyle w:val="Graphic"/>
      </w:pP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0C891FFE" wp14:editId="039CFF43">
                <wp:simplePos x="0" y="0"/>
                <wp:positionH relativeFrom="column">
                  <wp:posOffset>589280</wp:posOffset>
                </wp:positionH>
                <wp:positionV relativeFrom="paragraph">
                  <wp:posOffset>1584960</wp:posOffset>
                </wp:positionV>
                <wp:extent cx="1089660" cy="427990"/>
                <wp:effectExtent l="0" t="0" r="0" b="0"/>
                <wp:wrapNone/>
                <wp:docPr id="78" name="AutoShap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89660" cy="427990"/>
                        </a:xfrm>
                        <a:prstGeom prst="borderCallout2">
                          <a:avLst>
                            <a:gd name="adj1" fmla="val 26708"/>
                            <a:gd name="adj2" fmla="val 106991"/>
                            <a:gd name="adj3" fmla="val 26708"/>
                            <a:gd name="adj4" fmla="val 148778"/>
                            <a:gd name="adj5" fmla="val -89616"/>
                            <a:gd name="adj6" fmla="val 20938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r>
                              <w:t>1</w:t>
                            </w:r>
                            <w:r>
                              <w:rPr>
                                <w:vertAlign w:val="superscript"/>
                              </w:rPr>
                              <w:t>st</w:t>
                            </w:r>
                            <w:r>
                              <w:t xml:space="preserve"> </w:t>
                            </w:r>
                            <w:proofErr w:type="spellStart"/>
                            <w:r>
                              <w:t>Sufe</w:t>
                            </w:r>
                            <w:proofErr w:type="spellEnd"/>
                            <w:r>
                              <w:t xml:space="preserve"> R410A/R449A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891FFE" id="AutoShape 56" o:spid="_x0000_s1054" type="#_x0000_t48" style="position:absolute;left:0;text-align:left;margin-left:46.4pt;margin-top:124.8pt;width:85.8pt;height:33.7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" adj="45227,-19357,32136,5769,23110,5769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r>
                        <w:t>1</w:t>
                      </w:r>
                      <w:r>
                        <w:rPr>
                          <w:vertAlign w:val="superscript"/>
                        </w:rPr>
                        <w:t>st</w:t>
                      </w:r>
                      <w:r>
                        <w:t xml:space="preserve"> </w:t>
                      </w:r>
                      <w:proofErr w:type="spellStart"/>
                      <w:r>
                        <w:t>Sufe</w:t>
                      </w:r>
                      <w:proofErr w:type="spellEnd"/>
                      <w:r>
                        <w:t xml:space="preserve"> R410A/R449A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8F9525B" wp14:editId="4FD93C8F">
                <wp:simplePos x="0" y="0"/>
                <wp:positionH relativeFrom="column">
                  <wp:posOffset>359410</wp:posOffset>
                </wp:positionH>
                <wp:positionV relativeFrom="paragraph">
                  <wp:posOffset>243205</wp:posOffset>
                </wp:positionV>
                <wp:extent cx="919480" cy="346075"/>
                <wp:effectExtent l="0" t="0" r="0" b="0"/>
                <wp:wrapNone/>
                <wp:docPr id="77" name="AutoShap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9480" cy="346075"/>
                        </a:xfrm>
                        <a:prstGeom prst="borderCallout2">
                          <a:avLst>
                            <a:gd name="adj1" fmla="val 33028"/>
                            <a:gd name="adj2" fmla="val 108287"/>
                            <a:gd name="adj3" fmla="val 33028"/>
                            <a:gd name="adj4" fmla="val 136602"/>
                            <a:gd name="adj5" fmla="val -21468"/>
                            <a:gd name="adj6" fmla="val 19150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Wasserkühler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Einlass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F9525B" id="AutoShape 54" o:spid="_x0000_s1055" type="#_x0000_t48" style="position:absolute;left:0;text-align:left;margin-left:28.3pt;margin-top:19.15pt;width:72.4pt;height:27.2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" adj="41365,-4637,29506,7134,23390,7134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proofErr w:type="spellStart"/>
                      <w:r>
                        <w:t>Wasserkühler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Einlass</w:t>
                      </w:r>
                      <w:proofErr w:type="spellEnd"/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5BF50912" wp14:editId="6269F08C">
                <wp:simplePos x="0" y="0"/>
                <wp:positionH relativeFrom="column">
                  <wp:posOffset>4152265</wp:posOffset>
                </wp:positionH>
                <wp:positionV relativeFrom="paragraph">
                  <wp:posOffset>2503805</wp:posOffset>
                </wp:positionV>
                <wp:extent cx="1156335" cy="262890"/>
                <wp:effectExtent l="0" t="0" r="0" b="0"/>
                <wp:wrapNone/>
                <wp:docPr id="76" name="AutoShap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56335" cy="262890"/>
                        </a:xfrm>
                        <a:prstGeom prst="borderCallout2">
                          <a:avLst>
                            <a:gd name="adj1" fmla="val 43477"/>
                            <a:gd name="adj2" fmla="val -6588"/>
                            <a:gd name="adj3" fmla="val 43477"/>
                            <a:gd name="adj4" fmla="val -16806"/>
                            <a:gd name="adj5" fmla="val -60630"/>
                            <a:gd name="adj6" fmla="val -81162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r>
                              <w:t>2</w:t>
                            </w:r>
                            <w:r>
                              <w:rPr>
                                <w:vertAlign w:val="superscript"/>
                              </w:rPr>
                              <w:t>nd</w:t>
                            </w:r>
                            <w:r>
                              <w:t xml:space="preserve"> </w:t>
                            </w:r>
                            <w:proofErr w:type="spellStart"/>
                            <w:r>
                              <w:t>Stufe</w:t>
                            </w:r>
                            <w:proofErr w:type="spellEnd"/>
                            <w:r>
                              <w:t xml:space="preserve"> R508b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F50912" id="AutoShape 57" o:spid="_x0000_s1056" type="#_x0000_t48" style="position:absolute;left:0;text-align:left;margin-left:326.95pt;margin-top:197.15pt;width:91.05pt;height:20.7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" adj="-17531,-13096,-3630,9391,-1423,9391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r>
                        <w:t>2</w:t>
                      </w:r>
                      <w:r>
                        <w:rPr>
                          <w:vertAlign w:val="superscript"/>
                        </w:rPr>
                        <w:t>nd</w:t>
                      </w:r>
                      <w:r>
                        <w:t xml:space="preserve"> </w:t>
                      </w:r>
                      <w:proofErr w:type="spellStart"/>
                      <w:r>
                        <w:t>Stufe</w:t>
                      </w:r>
                      <w:proofErr w:type="spellEnd"/>
                      <w:r>
                        <w:t xml:space="preserve"> R508b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53E121D" wp14:editId="0949A18E">
                <wp:simplePos x="0" y="0"/>
                <wp:positionH relativeFrom="column">
                  <wp:posOffset>4615815</wp:posOffset>
                </wp:positionH>
                <wp:positionV relativeFrom="paragraph">
                  <wp:posOffset>25400</wp:posOffset>
                </wp:positionV>
                <wp:extent cx="800735" cy="346075"/>
                <wp:effectExtent l="0" t="0" r="0" b="0"/>
                <wp:wrapNone/>
                <wp:docPr id="58" name="AutoShap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00735" cy="346075"/>
                        </a:xfrm>
                        <a:prstGeom prst="borderCallout2">
                          <a:avLst>
                            <a:gd name="adj1" fmla="val 33028"/>
                            <a:gd name="adj2" fmla="val -9519"/>
                            <a:gd name="adj3" fmla="val 33028"/>
                            <a:gd name="adj4" fmla="val -75894"/>
                            <a:gd name="adj5" fmla="val 90644"/>
                            <a:gd name="adj6" fmla="val -16264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r>
                              <w:t xml:space="preserve">1 </w:t>
                            </w:r>
                            <w:proofErr w:type="spellStart"/>
                            <w:r>
                              <w:t>Stufe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Verflüssiger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3E121D" id="AutoShape 55" o:spid="_x0000_s1057" type="#_x0000_t48" style="position:absolute;left:0;text-align:left;margin-left:363.45pt;margin-top:2pt;width:63.05pt;height:27.2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" adj="-35132,19579,-16393,7134,-2056,7134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r>
                        <w:t xml:space="preserve">1 </w:t>
                      </w:r>
                      <w:proofErr w:type="spellStart"/>
                      <w:r>
                        <w:t>Stufe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Verflüssiger</w:t>
                      </w:r>
                      <w:proofErr w:type="spellEnd"/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8C76ED8" wp14:editId="45F43F64">
                <wp:simplePos x="0" y="0"/>
                <wp:positionH relativeFrom="column">
                  <wp:posOffset>474345</wp:posOffset>
                </wp:positionH>
                <wp:positionV relativeFrom="paragraph">
                  <wp:posOffset>722630</wp:posOffset>
                </wp:positionV>
                <wp:extent cx="919480" cy="346075"/>
                <wp:effectExtent l="0" t="0" r="0" b="0"/>
                <wp:wrapNone/>
                <wp:docPr id="74" name="AutoShap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9480" cy="346075"/>
                        </a:xfrm>
                        <a:prstGeom prst="borderCallout2">
                          <a:avLst>
                            <a:gd name="adj1" fmla="val 33028"/>
                            <a:gd name="adj2" fmla="val 108287"/>
                            <a:gd name="adj3" fmla="val 33028"/>
                            <a:gd name="adj4" fmla="val 139505"/>
                            <a:gd name="adj5" fmla="val -74681"/>
                            <a:gd name="adj6" fmla="val 18832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Wasserkühler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Auslass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C76ED8" id="AutoShape 53" o:spid="_x0000_s1058" type="#_x0000_t48" style="position:absolute;left:0;text-align:left;margin-left:37.35pt;margin-top:56.9pt;width:72.4pt;height:27.2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" adj="40679,-16131,30133,7134,23390,7134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proofErr w:type="spellStart"/>
                      <w:r>
                        <w:t>Wasserkühler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Auslass</w:t>
                      </w:r>
                      <w:proofErr w:type="spellEnd"/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  <w:lang w:val="de-DE"/>
        </w:rPr>
        <w:drawing>
          <wp:inline distT="0" distB="0" distL="0" distR="0" wp14:anchorId="4630C0E2" wp14:editId="57648AF9">
            <wp:extent cx="1924050" cy="3133725"/>
            <wp:effectExtent l="0" t="0" r="0" b="0"/>
            <wp:docPr id="158" name="Picture 158" descr="Cascading-Princip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ascading-Principle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52FB" w:rsidRDefault="000E0C83" w:rsidP="002452FB">
      <w:pPr>
        <w:pStyle w:val="berschrift3"/>
      </w:pPr>
      <w:r>
        <w:t>Grundlagen der elektrischen Kältetechnik DF</w:t>
      </w:r>
    </w:p>
    <w:p w:rsidR="002452FB" w:rsidRDefault="002452FB" w:rsidP="002452FB">
      <w:pPr>
        <w:pStyle w:val="Graphic"/>
      </w:pPr>
    </w:p>
    <w:p w:rsidR="002452FB" w:rsidRDefault="002452FB" w:rsidP="002452FB">
      <w:pPr>
        <w:pStyle w:val="Graphic"/>
      </w:pP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60B5B334" wp14:editId="35A8C3C8">
                <wp:simplePos x="0" y="0"/>
                <wp:positionH relativeFrom="column">
                  <wp:posOffset>-100330</wp:posOffset>
                </wp:positionH>
                <wp:positionV relativeFrom="paragraph">
                  <wp:posOffset>1594485</wp:posOffset>
                </wp:positionV>
                <wp:extent cx="1089660" cy="415290"/>
                <wp:effectExtent l="0" t="0" r="0" b="0"/>
                <wp:wrapNone/>
                <wp:docPr id="175" name="AutoShape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89660" cy="415290"/>
                        </a:xfrm>
                        <a:prstGeom prst="borderCallout2">
                          <a:avLst>
                            <a:gd name="adj1" fmla="val 27523"/>
                            <a:gd name="adj2" fmla="val 106991"/>
                            <a:gd name="adj3" fmla="val 27523"/>
                            <a:gd name="adj4" fmla="val 123194"/>
                            <a:gd name="adj5" fmla="val -45718"/>
                            <a:gd name="adj6" fmla="val 14592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2452FB">
                            <w:pPr>
                              <w:pStyle w:val="Legende"/>
                            </w:pPr>
                            <w:proofErr w:type="spellStart"/>
                            <w:r>
                              <w:t>Kühlmittel</w:t>
                            </w:r>
                            <w:proofErr w:type="spellEnd"/>
                            <w:r>
                              <w:t xml:space="preserve"> R410A/R449A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B5B334" id="AutoShape 160" o:spid="_x0000_s1059" type="#_x0000_t48" style="position:absolute;left:0;text-align:left;margin-left:-7.9pt;margin-top:125.55pt;width:85.8pt;height:32.7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" adj="31519,-9875,26610,5945,23110,5945" strokecolor="red">
                <v:textbox>
                  <w:txbxContent>
                    <w:p w:rsidR="000E0C83" w:rsidRDefault="000E0C83" w:rsidP="002452FB">
                      <w:pPr>
                        <w:pStyle w:val="Legende"/>
                      </w:pPr>
                      <w:proofErr w:type="spellStart"/>
                      <w:r>
                        <w:t>Kühlmittel</w:t>
                      </w:r>
                      <w:proofErr w:type="spellEnd"/>
                      <w:r>
                        <w:t xml:space="preserve"> R410A/R449A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266BAD18" wp14:editId="0BDC389B">
                <wp:simplePos x="0" y="0"/>
                <wp:positionH relativeFrom="column">
                  <wp:posOffset>5568950</wp:posOffset>
                </wp:positionH>
                <wp:positionV relativeFrom="paragraph">
                  <wp:posOffset>904875</wp:posOffset>
                </wp:positionV>
                <wp:extent cx="919480" cy="346075"/>
                <wp:effectExtent l="0" t="0" r="0" b="0"/>
                <wp:wrapNone/>
                <wp:docPr id="176" name="AutoShape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9480" cy="346075"/>
                        </a:xfrm>
                        <a:prstGeom prst="borderCallout2">
                          <a:avLst>
                            <a:gd name="adj1" fmla="val 33028"/>
                            <a:gd name="adj2" fmla="val -8287"/>
                            <a:gd name="adj3" fmla="val 33028"/>
                            <a:gd name="adj4" fmla="val -22926"/>
                            <a:gd name="adj5" fmla="val -101468"/>
                            <a:gd name="adj6" fmla="val -5131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2452FB">
                            <w:pPr>
                              <w:pStyle w:val="Legende"/>
                            </w:pPr>
                            <w:proofErr w:type="spellStart"/>
                            <w:r>
                              <w:t>Wasserkühler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Innen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6BAD18" id="AutoShape 159" o:spid="_x0000_s1060" type="#_x0000_t48" style="position:absolute;left:0;text-align:left;margin-left:438.5pt;margin-top:71.25pt;width:72.4pt;height:27.25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" adj="-11083,-21917,-4952,7134,-1790,7134" strokecolor="red">
                <v:textbox>
                  <w:txbxContent>
                    <w:p w:rsidR="000E0C83" w:rsidRDefault="000E0C83" w:rsidP="002452FB">
                      <w:pPr>
                        <w:pStyle w:val="Legende"/>
                      </w:pPr>
                      <w:proofErr w:type="spellStart"/>
                      <w:r>
                        <w:t>Wasserkühler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Innen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1A743F58" wp14:editId="78AECCCF">
                <wp:simplePos x="0" y="0"/>
                <wp:positionH relativeFrom="column">
                  <wp:posOffset>5454015</wp:posOffset>
                </wp:positionH>
                <wp:positionV relativeFrom="paragraph">
                  <wp:posOffset>1939290</wp:posOffset>
                </wp:positionV>
                <wp:extent cx="919480" cy="346075"/>
                <wp:effectExtent l="0" t="0" r="0" b="0"/>
                <wp:wrapNone/>
                <wp:docPr id="177" name="AutoShape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9480" cy="346075"/>
                        </a:xfrm>
                        <a:prstGeom prst="borderCallout2">
                          <a:avLst>
                            <a:gd name="adj1" fmla="val 33028"/>
                            <a:gd name="adj2" fmla="val -8287"/>
                            <a:gd name="adj3" fmla="val 33028"/>
                            <a:gd name="adj4" fmla="val -17889"/>
                            <a:gd name="adj5" fmla="val -151745"/>
                            <a:gd name="adj6" fmla="val -3287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2452FB">
                            <w:pPr>
                              <w:pStyle w:val="Legende"/>
                            </w:pPr>
                            <w:proofErr w:type="spellStart"/>
                            <w:r>
                              <w:t>Wasserkühler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Aussen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743F58" id="AutoShape 158" o:spid="_x0000_s1061" type="#_x0000_t48" style="position:absolute;left:0;text-align:left;margin-left:429.45pt;margin-top:152.7pt;width:72.4pt;height:27.25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" adj="-7101,-32777,-3864,7134,-1790,7134" strokecolor="red">
                <v:textbox>
                  <w:txbxContent>
                    <w:p w:rsidR="000E0C83" w:rsidRDefault="000E0C83" w:rsidP="002452FB">
                      <w:pPr>
                        <w:pStyle w:val="Legende"/>
                      </w:pPr>
                      <w:proofErr w:type="spellStart"/>
                      <w:r>
                        <w:t>Wasserkühler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Aussen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de-DE"/>
        </w:rPr>
        <w:drawing>
          <wp:inline distT="0" distB="0" distL="0" distR="0" wp14:anchorId="64F42A17" wp14:editId="05FFAF2B">
            <wp:extent cx="4514850" cy="3352800"/>
            <wp:effectExtent l="0" t="0" r="0" b="0"/>
            <wp:docPr id="178" name="Picture 178" descr="DF_Cooling_Schem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F_Cooling_Scheme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4850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52FB" w:rsidRDefault="002452FB" w:rsidP="00F44BB8"/>
    <w:p w:rsidR="00F44BB8" w:rsidRDefault="00F44BB8" w:rsidP="00F44BB8">
      <w:pPr>
        <w:rPr>
          <w:b/>
          <w:sz w:val="28"/>
        </w:rPr>
      </w:pPr>
      <w:r>
        <w:br w:type="page"/>
      </w:r>
    </w:p>
    <w:p w:rsidR="00F44BB8" w:rsidRDefault="000E0C83" w:rsidP="002452FB">
      <w:pPr>
        <w:pStyle w:val="berschrift3"/>
      </w:pPr>
      <w:r>
        <w:lastRenderedPageBreak/>
        <w:t>Kalt Wasser Kühler</w:t>
      </w:r>
    </w:p>
    <w:p w:rsidR="00F44BB8" w:rsidRDefault="00F44BB8" w:rsidP="00F44BB8"/>
    <w:p w:rsidR="00F44BB8" w:rsidRDefault="000E0C83" w:rsidP="00F44BB8">
      <w:pPr>
        <w:pStyle w:val="Graphic"/>
      </w:pP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5BED38F" wp14:editId="54C6C6C7">
                <wp:simplePos x="0" y="0"/>
                <wp:positionH relativeFrom="column">
                  <wp:posOffset>5071745</wp:posOffset>
                </wp:positionH>
                <wp:positionV relativeFrom="paragraph">
                  <wp:posOffset>3581399</wp:posOffset>
                </wp:positionV>
                <wp:extent cx="1238250" cy="561975"/>
                <wp:effectExtent l="647700" t="285750" r="19050" b="28575"/>
                <wp:wrapNone/>
                <wp:docPr id="73" name="AutoShap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38250" cy="561975"/>
                        </a:xfrm>
                        <a:prstGeom prst="borderCallout2">
                          <a:avLst>
                            <a:gd name="adj1" fmla="val 24861"/>
                            <a:gd name="adj2" fmla="val -6630"/>
                            <a:gd name="adj3" fmla="val 24861"/>
                            <a:gd name="adj4" fmla="val -15801"/>
                            <a:gd name="adj5" fmla="val -49171"/>
                            <a:gd name="adj6" fmla="val -5121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r>
                              <w:t xml:space="preserve">STC </w:t>
                            </w:r>
                            <w:proofErr w:type="spellStart"/>
                            <w:r>
                              <w:t>Kaltwasserrücklauf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typ</w:t>
                            </w:r>
                            <w:proofErr w:type="spellEnd"/>
                            <w:r>
                              <w:t xml:space="preserve"> ~30°C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BED38F" id="AutoShape 63" o:spid="_x0000_s1062" type="#_x0000_t48" style="position:absolute;left:0;text-align:left;margin-left:399.35pt;margin-top:282pt;width:97.5pt;height:44.2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" adj="-11063,-10621,-3413,5370,-1432,5370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r>
                        <w:t xml:space="preserve">STC </w:t>
                      </w:r>
                      <w:proofErr w:type="spellStart"/>
                      <w:r>
                        <w:t>Kaltwasserrücklauf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typ</w:t>
                      </w:r>
                      <w:proofErr w:type="spellEnd"/>
                      <w:r>
                        <w:t xml:space="preserve"> ~30°C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B0CAC78" wp14:editId="7041503B">
                <wp:simplePos x="0" y="0"/>
                <wp:positionH relativeFrom="column">
                  <wp:posOffset>4957445</wp:posOffset>
                </wp:positionH>
                <wp:positionV relativeFrom="paragraph">
                  <wp:posOffset>2038350</wp:posOffset>
                </wp:positionV>
                <wp:extent cx="1028700" cy="346075"/>
                <wp:effectExtent l="666750" t="76200" r="19050" b="15875"/>
                <wp:wrapNone/>
                <wp:docPr id="59" name="AutoShap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28700" cy="346075"/>
                        </a:xfrm>
                        <a:prstGeom prst="borderCallout2">
                          <a:avLst>
                            <a:gd name="adj1" fmla="val 33028"/>
                            <a:gd name="adj2" fmla="val -8287"/>
                            <a:gd name="adj3" fmla="val 33028"/>
                            <a:gd name="adj4" fmla="val -19958"/>
                            <a:gd name="adj5" fmla="val -22384"/>
                            <a:gd name="adj6" fmla="val -6512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Kaltes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t>Wasser</w:t>
                            </w:r>
                            <w:proofErr w:type="spellEnd"/>
                            <w:r>
                              <w:t xml:space="preserve">  in</w:t>
                            </w:r>
                            <w:proofErr w:type="gramEnd"/>
                            <w:r>
                              <w:t xml:space="preserve"> typ. ~14°C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0CAC78" id="AutoShape 62" o:spid="_x0000_s1063" type="#_x0000_t48" style="position:absolute;left:0;text-align:left;margin-left:390.35pt;margin-top:160.5pt;width:81pt;height:27.2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" adj="-14067,-4835,-4311,7134,-1790,7134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proofErr w:type="spellStart"/>
                      <w:r>
                        <w:t>Kaltes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proofErr w:type="gramStart"/>
                      <w:r>
                        <w:t>Wasser</w:t>
                      </w:r>
                      <w:proofErr w:type="spellEnd"/>
                      <w:r>
                        <w:t xml:space="preserve">  in</w:t>
                      </w:r>
                      <w:proofErr w:type="gramEnd"/>
                      <w:r>
                        <w:t xml:space="preserve"> typ. ~14°C</w:t>
                      </w:r>
                    </w:p>
                  </w:txbxContent>
                </v:textbox>
              </v:shape>
            </w:pict>
          </mc:Fallback>
        </mc:AlternateContent>
      </w:r>
      <w:r w:rsidR="00F44BB8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E0B7972" wp14:editId="493F049F">
                <wp:simplePos x="0" y="0"/>
                <wp:positionH relativeFrom="column">
                  <wp:posOffset>5005070</wp:posOffset>
                </wp:positionH>
                <wp:positionV relativeFrom="paragraph">
                  <wp:posOffset>3115945</wp:posOffset>
                </wp:positionV>
                <wp:extent cx="767080" cy="346075"/>
                <wp:effectExtent l="0" t="0" r="0" b="0"/>
                <wp:wrapNone/>
                <wp:docPr id="72" name="AutoShap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7080" cy="346075"/>
                        </a:xfrm>
                        <a:prstGeom prst="borderCallout2">
                          <a:avLst>
                            <a:gd name="adj1" fmla="val 33028"/>
                            <a:gd name="adj2" fmla="val -9935"/>
                            <a:gd name="adj3" fmla="val 33028"/>
                            <a:gd name="adj4" fmla="val -37005"/>
                            <a:gd name="adj5" fmla="val -49907"/>
                            <a:gd name="adj6" fmla="val -18981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r>
                              <w:t xml:space="preserve">STC </w:t>
                            </w:r>
                            <w:proofErr w:type="spellStart"/>
                            <w:r>
                              <w:t>Kühleinheit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0B7972" id="AutoShape 59" o:spid="_x0000_s1064" type="#_x0000_t48" style="position:absolute;left:0;text-align:left;margin-left:394.1pt;margin-top:245.35pt;width:60.4pt;height:27.2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" adj="-41001,-10780,-7993,7134,-2146,7134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r>
                        <w:t xml:space="preserve">STC </w:t>
                      </w:r>
                      <w:proofErr w:type="spellStart"/>
                      <w:r>
                        <w:t>Kühleinheit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F44BB8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7F855F88" wp14:editId="3AAEDBD8">
                <wp:simplePos x="0" y="0"/>
                <wp:positionH relativeFrom="column">
                  <wp:posOffset>244475</wp:posOffset>
                </wp:positionH>
                <wp:positionV relativeFrom="paragraph">
                  <wp:posOffset>2540635</wp:posOffset>
                </wp:positionV>
                <wp:extent cx="767080" cy="346075"/>
                <wp:effectExtent l="0" t="0" r="0" b="0"/>
                <wp:wrapNone/>
                <wp:docPr id="70" name="AutoShap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7080" cy="346075"/>
                        </a:xfrm>
                        <a:prstGeom prst="borderCallout2">
                          <a:avLst>
                            <a:gd name="adj1" fmla="val 33028"/>
                            <a:gd name="adj2" fmla="val 109935"/>
                            <a:gd name="adj3" fmla="val 33028"/>
                            <a:gd name="adj4" fmla="val 130463"/>
                            <a:gd name="adj5" fmla="val -222204"/>
                            <a:gd name="adj6" fmla="val 39726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Raum</w:t>
                            </w:r>
                            <w:proofErr w:type="spellEnd"/>
                            <w:r>
                              <w:t xml:space="preserve"> AC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855F88" id="AutoShape 61" o:spid="_x0000_s1065" type="#_x0000_t48" style="position:absolute;left:0;text-align:left;margin-left:19.25pt;margin-top:200.05pt;width:60.4pt;height:27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" adj="85810,-47996,28180,7134,23746,7134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proofErr w:type="spellStart"/>
                      <w:r>
                        <w:t>Raum</w:t>
                      </w:r>
                      <w:proofErr w:type="spellEnd"/>
                      <w:r>
                        <w:t xml:space="preserve"> AC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 w:rsidR="00F44BB8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134B59F" wp14:editId="3E2891E4">
                <wp:simplePos x="0" y="0"/>
                <wp:positionH relativeFrom="column">
                  <wp:posOffset>4956810</wp:posOffset>
                </wp:positionH>
                <wp:positionV relativeFrom="paragraph">
                  <wp:posOffset>316865</wp:posOffset>
                </wp:positionV>
                <wp:extent cx="689610" cy="346075"/>
                <wp:effectExtent l="0" t="0" r="0" b="0"/>
                <wp:wrapNone/>
                <wp:docPr id="61" name="AutoShap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9610" cy="346075"/>
                        </a:xfrm>
                        <a:prstGeom prst="borderCallout2">
                          <a:avLst>
                            <a:gd name="adj1" fmla="val 33028"/>
                            <a:gd name="adj2" fmla="val -11051"/>
                            <a:gd name="adj3" fmla="val 33028"/>
                            <a:gd name="adj4" fmla="val -26889"/>
                            <a:gd name="adj5" fmla="val 172662"/>
                            <a:gd name="adj6" fmla="val -240056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Externes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Wasser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34B59F" id="AutoShape 60" o:spid="_x0000_s1066" type="#_x0000_t48" style="position:absolute;left:0;text-align:left;margin-left:390.3pt;margin-top:24.95pt;width:54.3pt;height:27.2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" adj="-51852,37295,-5808,7134,-2387,7134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proofErr w:type="spellStart"/>
                      <w:r>
                        <w:t>Externes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Wasser</w:t>
                      </w:r>
                      <w:proofErr w:type="spellEnd"/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F44BB8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571BEB5" wp14:editId="67ADE84A">
                <wp:simplePos x="0" y="0"/>
                <wp:positionH relativeFrom="column">
                  <wp:posOffset>129540</wp:posOffset>
                </wp:positionH>
                <wp:positionV relativeFrom="paragraph">
                  <wp:posOffset>3430270</wp:posOffset>
                </wp:positionV>
                <wp:extent cx="919480" cy="346075"/>
                <wp:effectExtent l="0" t="0" r="0" b="0"/>
                <wp:wrapNone/>
                <wp:docPr id="68" name="AutoShap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9480" cy="346075"/>
                        </a:xfrm>
                        <a:prstGeom prst="borderCallout2">
                          <a:avLst>
                            <a:gd name="adj1" fmla="val 33028"/>
                            <a:gd name="adj2" fmla="val 108287"/>
                            <a:gd name="adj3" fmla="val 33028"/>
                            <a:gd name="adj4" fmla="val 122583"/>
                            <a:gd name="adj5" fmla="val -85690"/>
                            <a:gd name="adj6" fmla="val 229972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r>
                              <w:t>Liconic STC Store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71BEB5" id="AutoShape 58" o:spid="_x0000_s1067" type="#_x0000_t48" style="position:absolute;left:0;text-align:left;margin-left:10.2pt;margin-top:270.1pt;width:72.4pt;height:27.2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" adj="49674,-18509,26478,7134,23390,7134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r>
                        <w:t>Liconic STC Store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 w:rsidR="00F44BB8">
        <w:rPr>
          <w:noProof/>
          <w:lang w:val="de-DE"/>
        </w:rPr>
        <w:drawing>
          <wp:inline distT="0" distB="0" distL="0" distR="0" wp14:anchorId="15B5441D" wp14:editId="6602CF38">
            <wp:extent cx="3286125" cy="4733925"/>
            <wp:effectExtent l="0" t="0" r="0" b="0"/>
            <wp:docPr id="159" name="Picture 159" descr="stc heat manag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stc heat management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473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BB8" w:rsidRDefault="00F44BB8" w:rsidP="002452FB">
      <w:pPr>
        <w:pStyle w:val="berschrift3"/>
      </w:pPr>
      <w:r>
        <w:br w:type="page"/>
      </w:r>
      <w:r w:rsidR="000E0C83">
        <w:lastRenderedPageBreak/>
        <w:t>Verbindung vom Kühler zum Kühlhaus</w:t>
      </w:r>
    </w:p>
    <w:p w:rsidR="00F44BB8" w:rsidRDefault="00205325" w:rsidP="00F44BB8">
      <w:pPr>
        <w:pStyle w:val="Graphic"/>
      </w:pP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7897E4BD" wp14:editId="762F2EF4">
                <wp:simplePos x="0" y="0"/>
                <wp:positionH relativeFrom="column">
                  <wp:posOffset>271144</wp:posOffset>
                </wp:positionH>
                <wp:positionV relativeFrom="paragraph">
                  <wp:posOffset>608330</wp:posOffset>
                </wp:positionV>
                <wp:extent cx="852805" cy="346075"/>
                <wp:effectExtent l="0" t="114300" r="842645" b="15875"/>
                <wp:wrapNone/>
                <wp:docPr id="62" name="AutoShap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52805" cy="346075"/>
                        </a:xfrm>
                        <a:prstGeom prst="borderCallout2">
                          <a:avLst>
                            <a:gd name="adj1" fmla="val 33028"/>
                            <a:gd name="adj2" fmla="val 109139"/>
                            <a:gd name="adj3" fmla="val 33028"/>
                            <a:gd name="adj4" fmla="val 131833"/>
                            <a:gd name="adj5" fmla="val -31926"/>
                            <a:gd name="adj6" fmla="val 19413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Rückwand</w:t>
                            </w:r>
                            <w:r w:rsidR="00205325">
                              <w:t>-</w:t>
                            </w:r>
                            <w:r>
                              <w:t>kühlebene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97E4BD" id="AutoShape 66" o:spid="_x0000_s1068" type="#_x0000_t48" style="position:absolute;left:0;text-align:left;margin-left:21.35pt;margin-top:47.9pt;width:67.15pt;height:27.2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" adj="41933,-6896,28476,7134,23574,7134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proofErr w:type="spellStart"/>
                      <w:r>
                        <w:t>Rückwand</w:t>
                      </w:r>
                      <w:r w:rsidR="00205325">
                        <w:t>-</w:t>
                      </w:r>
                      <w:r>
                        <w:t>kühlebene</w:t>
                      </w:r>
                      <w:proofErr w:type="spellEnd"/>
                    </w:p>
                  </w:txbxContent>
                </v:textbox>
                <o:callout v:ext="edit" minusx="t"/>
              </v:shape>
            </w:pict>
          </mc:Fallback>
        </mc:AlternateContent>
      </w:r>
      <w:r w:rsidR="00F44BB8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5FD4C84F" wp14:editId="0115747E">
                <wp:simplePos x="0" y="0"/>
                <wp:positionH relativeFrom="column">
                  <wp:posOffset>5053965</wp:posOffset>
                </wp:positionH>
                <wp:positionV relativeFrom="paragraph">
                  <wp:posOffset>2265045</wp:posOffset>
                </wp:positionV>
                <wp:extent cx="919480" cy="248285"/>
                <wp:effectExtent l="0" t="0" r="0" b="0"/>
                <wp:wrapNone/>
                <wp:docPr id="67" name="AutoShape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9480" cy="248285"/>
                        </a:xfrm>
                        <a:prstGeom prst="borderCallout2">
                          <a:avLst>
                            <a:gd name="adj1" fmla="val 46037"/>
                            <a:gd name="adj2" fmla="val -8287"/>
                            <a:gd name="adj3" fmla="val 46037"/>
                            <a:gd name="adj4" fmla="val -30454"/>
                            <a:gd name="adj5" fmla="val -130435"/>
                            <a:gd name="adj6" fmla="val -10587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r>
                              <w:t xml:space="preserve">Main </w:t>
                            </w:r>
                            <w:proofErr w:type="spellStart"/>
                            <w:r>
                              <w:t>Kühler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D4C84F" id="AutoShape 69" o:spid="_x0000_s1069" type="#_x0000_t48" style="position:absolute;left:0;text-align:left;margin-left:397.95pt;margin-top:178.35pt;width:72.4pt;height:19.5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" adj="-22868,-28174,-6578,9944,-1790,9944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r>
                        <w:t xml:space="preserve">Main </w:t>
                      </w:r>
                      <w:proofErr w:type="spellStart"/>
                      <w:r>
                        <w:t>Kühler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F44BB8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2F22A791" wp14:editId="5F833C71">
                <wp:simplePos x="0" y="0"/>
                <wp:positionH relativeFrom="column">
                  <wp:posOffset>244475</wp:posOffset>
                </wp:positionH>
                <wp:positionV relativeFrom="paragraph">
                  <wp:posOffset>2283460</wp:posOffset>
                </wp:positionV>
                <wp:extent cx="919480" cy="267335"/>
                <wp:effectExtent l="0" t="0" r="0" b="0"/>
                <wp:wrapNone/>
                <wp:docPr id="66" name="AutoShape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9480" cy="267335"/>
                        </a:xfrm>
                        <a:prstGeom prst="borderCallout2">
                          <a:avLst>
                            <a:gd name="adj1" fmla="val 42755"/>
                            <a:gd name="adj2" fmla="val 108287"/>
                            <a:gd name="adj3" fmla="val 42755"/>
                            <a:gd name="adj4" fmla="val 128176"/>
                            <a:gd name="adj5" fmla="val 84324"/>
                            <a:gd name="adj6" fmla="val 20718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r>
                              <w:t xml:space="preserve">LN2 </w:t>
                            </w:r>
                            <w:proofErr w:type="spellStart"/>
                            <w:r>
                              <w:t>Auspuff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22A791" id="AutoShape 93" o:spid="_x0000_s1070" type="#_x0000_t48" style="position:absolute;left:0;text-align:left;margin-left:19.25pt;margin-top:179.8pt;width:72.4pt;height:21.0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" adj="44751,18214,27686,9235,23390,9235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r>
                        <w:t xml:space="preserve">LN2 </w:t>
                      </w:r>
                      <w:proofErr w:type="spellStart"/>
                      <w:r>
                        <w:t>Auspuff</w:t>
                      </w:r>
                      <w:proofErr w:type="spell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F44BB8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8B2AD6E" wp14:editId="09B42630">
                <wp:simplePos x="0" y="0"/>
                <wp:positionH relativeFrom="column">
                  <wp:posOffset>359410</wp:posOffset>
                </wp:positionH>
                <wp:positionV relativeFrom="paragraph">
                  <wp:posOffset>3369945</wp:posOffset>
                </wp:positionV>
                <wp:extent cx="919480" cy="346075"/>
                <wp:effectExtent l="0" t="0" r="0" b="0"/>
                <wp:wrapNone/>
                <wp:docPr id="65" name="AutoShap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9480" cy="346075"/>
                        </a:xfrm>
                        <a:prstGeom prst="borderCallout2">
                          <a:avLst>
                            <a:gd name="adj1" fmla="val 33028"/>
                            <a:gd name="adj2" fmla="val 108287"/>
                            <a:gd name="adj3" fmla="val 33028"/>
                            <a:gd name="adj4" fmla="val 182319"/>
                            <a:gd name="adj5" fmla="val -350093"/>
                            <a:gd name="adj6" fmla="val 29302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Anschlüsse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Trockner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B2AD6E" id="AutoShape 65" o:spid="_x0000_s1071" type="#_x0000_t48" style="position:absolute;left:0;text-align:left;margin-left:28.3pt;margin-top:265.35pt;width:72.4pt;height:27.2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" adj="63293,-75620,39381,7134,23390,7134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proofErr w:type="spellStart"/>
                      <w:r>
                        <w:t>Anschlüsse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Trockner</w:t>
                      </w:r>
                      <w:proofErr w:type="spellEnd"/>
                    </w:p>
                  </w:txbxContent>
                </v:textbox>
                <o:callout v:ext="edit" minusx="t"/>
              </v:shape>
            </w:pict>
          </mc:Fallback>
        </mc:AlternateContent>
      </w:r>
      <w:r w:rsidR="00F44BB8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F29AF04" wp14:editId="5D2C1367">
                <wp:simplePos x="0" y="0"/>
                <wp:positionH relativeFrom="column">
                  <wp:posOffset>244475</wp:posOffset>
                </wp:positionH>
                <wp:positionV relativeFrom="paragraph">
                  <wp:posOffset>2824480</wp:posOffset>
                </wp:positionV>
                <wp:extent cx="919480" cy="346075"/>
                <wp:effectExtent l="0" t="0" r="0" b="0"/>
                <wp:wrapNone/>
                <wp:docPr id="64" name="AutoShap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9480" cy="346075"/>
                        </a:xfrm>
                        <a:prstGeom prst="borderCallout2">
                          <a:avLst>
                            <a:gd name="adj1" fmla="val 33028"/>
                            <a:gd name="adj2" fmla="val 108287"/>
                            <a:gd name="adj3" fmla="val 33028"/>
                            <a:gd name="adj4" fmla="val 140403"/>
                            <a:gd name="adj5" fmla="val -93394"/>
                            <a:gd name="adj6" fmla="val 26098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Anschlüsse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Hauptkühler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29AF04" id="AutoShape 64" o:spid="_x0000_s1072" type="#_x0000_t48" style="position:absolute;left:0;text-align:left;margin-left:19.25pt;margin-top:222.4pt;width:72.4pt;height:27.2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" adj="56372,-20173,30327,7134,23390,7134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proofErr w:type="spellStart"/>
                      <w:r>
                        <w:t>Anschlüsse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Hauptkühler</w:t>
                      </w:r>
                      <w:proofErr w:type="spellEnd"/>
                    </w:p>
                  </w:txbxContent>
                </v:textbox>
                <o:callout v:ext="edit" minusx="t"/>
              </v:shape>
            </w:pict>
          </mc:Fallback>
        </mc:AlternateContent>
      </w:r>
      <w:r w:rsidR="00F44BB8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7EF14648" wp14:editId="09223FA1">
                <wp:simplePos x="0" y="0"/>
                <wp:positionH relativeFrom="column">
                  <wp:posOffset>359410</wp:posOffset>
                </wp:positionH>
                <wp:positionV relativeFrom="paragraph">
                  <wp:posOffset>1645920</wp:posOffset>
                </wp:positionV>
                <wp:extent cx="919480" cy="267335"/>
                <wp:effectExtent l="0" t="0" r="0" b="0"/>
                <wp:wrapNone/>
                <wp:docPr id="63" name="AutoShape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9480" cy="267335"/>
                        </a:xfrm>
                        <a:prstGeom prst="borderCallout2">
                          <a:avLst>
                            <a:gd name="adj1" fmla="val 42755"/>
                            <a:gd name="adj2" fmla="val 108287"/>
                            <a:gd name="adj3" fmla="val 42755"/>
                            <a:gd name="adj4" fmla="val 121894"/>
                            <a:gd name="adj5" fmla="val -90500"/>
                            <a:gd name="adj6" fmla="val 17603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r>
                              <w:t xml:space="preserve">LN2 </w:t>
                            </w:r>
                            <w:proofErr w:type="spellStart"/>
                            <w:r>
                              <w:t>Einlass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F14648" id="AutoShape 67" o:spid="_x0000_s1073" type="#_x0000_t48" style="position:absolute;left:0;text-align:left;margin-left:28.3pt;margin-top:129.6pt;width:72.4pt;height:21.0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" adj="38024,-19548,26329,9235,23390,9235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r>
                        <w:t xml:space="preserve">LN2 </w:t>
                      </w:r>
                      <w:proofErr w:type="spellStart"/>
                      <w:r>
                        <w:t>Einlass</w:t>
                      </w:r>
                      <w:proofErr w:type="spellEnd"/>
                    </w:p>
                  </w:txbxContent>
                </v:textbox>
                <o:callout v:ext="edit" minusx="t"/>
              </v:shape>
            </w:pict>
          </mc:Fallback>
        </mc:AlternateContent>
      </w:r>
      <w:r w:rsidR="00F44BB8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6F65BBC" wp14:editId="042A027C">
                <wp:simplePos x="0" y="0"/>
                <wp:positionH relativeFrom="column">
                  <wp:posOffset>4871720</wp:posOffset>
                </wp:positionH>
                <wp:positionV relativeFrom="paragraph">
                  <wp:posOffset>187325</wp:posOffset>
                </wp:positionV>
                <wp:extent cx="1034415" cy="229870"/>
                <wp:effectExtent l="0" t="0" r="0" b="0"/>
                <wp:wrapNone/>
                <wp:docPr id="111" name="AutoShap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34415" cy="229870"/>
                        </a:xfrm>
                        <a:prstGeom prst="borderCallout2">
                          <a:avLst>
                            <a:gd name="adj1" fmla="val 49722"/>
                            <a:gd name="adj2" fmla="val -7366"/>
                            <a:gd name="adj3" fmla="val 49722"/>
                            <a:gd name="adj4" fmla="val -37139"/>
                            <a:gd name="adj5" fmla="val 101657"/>
                            <a:gd name="adj6" fmla="val -8944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Zusatzkühler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F65BBC" id="AutoShape 68" o:spid="_x0000_s1074" type="#_x0000_t48" style="position:absolute;left:0;text-align:left;margin-left:383.6pt;margin-top:14.75pt;width:81.45pt;height:18.1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" adj="-19319,21958,-8022,10740,-1591,10740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proofErr w:type="spellStart"/>
                      <w:r>
                        <w:t>Zusatzkühler</w:t>
                      </w:r>
                      <w:proofErr w:type="spellEnd"/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F44BB8">
        <w:rPr>
          <w:noProof/>
          <w:lang w:val="de-DE"/>
        </w:rPr>
        <w:drawing>
          <wp:inline distT="0" distB="0" distL="0" distR="0" wp14:anchorId="5AADF196" wp14:editId="5E19FD94">
            <wp:extent cx="2647950" cy="3619500"/>
            <wp:effectExtent l="0" t="0" r="0" b="0"/>
            <wp:docPr id="160" name="Picture 160" descr="DSCN45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SCN454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BB8" w:rsidRDefault="00F44BB8" w:rsidP="00F44BB8"/>
    <w:p w:rsidR="00F44BB8" w:rsidRDefault="00F44BB8" w:rsidP="00F44BB8">
      <w:pPr>
        <w:pStyle w:val="Graphic"/>
      </w:pP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2621FACC" wp14:editId="009F2A65">
                <wp:simplePos x="0" y="0"/>
                <wp:positionH relativeFrom="column">
                  <wp:posOffset>359410</wp:posOffset>
                </wp:positionH>
                <wp:positionV relativeFrom="paragraph">
                  <wp:posOffset>2701290</wp:posOffset>
                </wp:positionV>
                <wp:extent cx="919480" cy="264160"/>
                <wp:effectExtent l="0" t="0" r="0" b="0"/>
                <wp:wrapNone/>
                <wp:docPr id="112" name="AutoShap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9480" cy="264160"/>
                        </a:xfrm>
                        <a:prstGeom prst="borderCallout2">
                          <a:avLst>
                            <a:gd name="adj1" fmla="val 43269"/>
                            <a:gd name="adj2" fmla="val 108287"/>
                            <a:gd name="adj3" fmla="val 43269"/>
                            <a:gd name="adj4" fmla="val 122926"/>
                            <a:gd name="adj5" fmla="val -80046"/>
                            <a:gd name="adj6" fmla="val 16850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r>
                              <w:t xml:space="preserve">Aux. </w:t>
                            </w:r>
                            <w:proofErr w:type="spellStart"/>
                            <w:r>
                              <w:t>Kühler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21FACC" id="AutoShape 75" o:spid="_x0000_s1075" type="#_x0000_t48" style="position:absolute;left:0;text-align:left;margin-left:28.3pt;margin-top:212.7pt;width:72.4pt;height:20.8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" adj="36398,-17290,26552,9346,23390,9346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r>
                        <w:t xml:space="preserve">Aux. </w:t>
                      </w:r>
                      <w:proofErr w:type="spellStart"/>
                      <w:r>
                        <w:t>Kühler</w:t>
                      </w:r>
                      <w:proofErr w:type="spellEnd"/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752A26B3" wp14:editId="6D1BA234">
                <wp:simplePos x="0" y="0"/>
                <wp:positionH relativeFrom="column">
                  <wp:posOffset>272415</wp:posOffset>
                </wp:positionH>
                <wp:positionV relativeFrom="paragraph">
                  <wp:posOffset>1053465</wp:posOffset>
                </wp:positionV>
                <wp:extent cx="919480" cy="233680"/>
                <wp:effectExtent l="0" t="0" r="0" b="0"/>
                <wp:wrapNone/>
                <wp:docPr id="113" name="AutoShap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9480" cy="233680"/>
                        </a:xfrm>
                        <a:prstGeom prst="borderCallout2">
                          <a:avLst>
                            <a:gd name="adj1" fmla="val 48912"/>
                            <a:gd name="adj2" fmla="val 108287"/>
                            <a:gd name="adj3" fmla="val 48912"/>
                            <a:gd name="adj4" fmla="val 121685"/>
                            <a:gd name="adj5" fmla="val -74185"/>
                            <a:gd name="adj6" fmla="val 16346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r>
                              <w:t xml:space="preserve">Main </w:t>
                            </w:r>
                            <w:proofErr w:type="spellStart"/>
                            <w:r>
                              <w:t>Kühler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2A26B3" id="AutoShape 72" o:spid="_x0000_s1076" type="#_x0000_t48" style="position:absolute;left:0;text-align:left;margin-left:21.45pt;margin-top:82.95pt;width:72.4pt;height:18.4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" adj="35309,-16024,26284,10565,23390,10565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r>
                        <w:t xml:space="preserve">Main </w:t>
                      </w:r>
                      <w:proofErr w:type="spellStart"/>
                      <w:r>
                        <w:t>Kühler</w:t>
                      </w:r>
                      <w:proofErr w:type="spellEnd"/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582A8FF6" wp14:editId="73E1BFEF">
                <wp:simplePos x="0" y="0"/>
                <wp:positionH relativeFrom="column">
                  <wp:posOffset>359410</wp:posOffset>
                </wp:positionH>
                <wp:positionV relativeFrom="paragraph">
                  <wp:posOffset>1666875</wp:posOffset>
                </wp:positionV>
                <wp:extent cx="804545" cy="344805"/>
                <wp:effectExtent l="0" t="0" r="0" b="0"/>
                <wp:wrapNone/>
                <wp:docPr id="114" name="AutoShape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04545" cy="344805"/>
                        </a:xfrm>
                        <a:prstGeom prst="borderCallout2">
                          <a:avLst>
                            <a:gd name="adj1" fmla="val 33148"/>
                            <a:gd name="adj2" fmla="val 109472"/>
                            <a:gd name="adj3" fmla="val 33148"/>
                            <a:gd name="adj4" fmla="val 139856"/>
                            <a:gd name="adj5" fmla="val 106079"/>
                            <a:gd name="adj6" fmla="val 23519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r>
                              <w:t xml:space="preserve">Strom in </w:t>
                            </w:r>
                            <w:r w:rsidR="00205325">
                              <w:t>A</w:t>
                            </w:r>
                            <w:r>
                              <w:t xml:space="preserve">ux </w:t>
                            </w:r>
                            <w:proofErr w:type="spellStart"/>
                            <w:r>
                              <w:t>Kühler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2A8FF6" id="AutoShape 74" o:spid="_x0000_s1077" type="#_x0000_t48" style="position:absolute;left:0;text-align:left;margin-left:28.3pt;margin-top:131.25pt;width:63.35pt;height:27.1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" adj="50803,22913,30209,7160,23646,7160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r>
                        <w:t xml:space="preserve">Strom in </w:t>
                      </w:r>
                      <w:r w:rsidR="00205325">
                        <w:t>A</w:t>
                      </w:r>
                      <w:r>
                        <w:t xml:space="preserve">ux </w:t>
                      </w:r>
                      <w:proofErr w:type="spellStart"/>
                      <w:r>
                        <w:t>Kühler</w:t>
                      </w:r>
                      <w:proofErr w:type="spell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368D1F6C" wp14:editId="5EFB45C7">
                <wp:simplePos x="0" y="0"/>
                <wp:positionH relativeFrom="column">
                  <wp:posOffset>359410</wp:posOffset>
                </wp:positionH>
                <wp:positionV relativeFrom="paragraph">
                  <wp:posOffset>172720</wp:posOffset>
                </wp:positionV>
                <wp:extent cx="919480" cy="344805"/>
                <wp:effectExtent l="0" t="0" r="0" b="0"/>
                <wp:wrapNone/>
                <wp:docPr id="115" name="AutoShap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9480" cy="344805"/>
                        </a:xfrm>
                        <a:prstGeom prst="borderCallout2">
                          <a:avLst>
                            <a:gd name="adj1" fmla="val 33148"/>
                            <a:gd name="adj2" fmla="val 108287"/>
                            <a:gd name="adj3" fmla="val 33148"/>
                            <a:gd name="adj4" fmla="val 124102"/>
                            <a:gd name="adj5" fmla="val 64273"/>
                            <a:gd name="adj6" fmla="val 17369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r>
                              <w:t xml:space="preserve">Strom </w:t>
                            </w:r>
                            <w:proofErr w:type="spellStart"/>
                            <w:r>
                              <w:t>im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Hauptkühler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8D1F6C" id="AutoShape 73" o:spid="_x0000_s1078" type="#_x0000_t48" style="position:absolute;left:0;text-align:left;margin-left:28.3pt;margin-top:13.6pt;width:72.4pt;height:27.1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" adj="37517,13883,26806,7160,23390,7160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r>
                        <w:t xml:space="preserve">Strom </w:t>
                      </w:r>
                      <w:proofErr w:type="spellStart"/>
                      <w:r>
                        <w:t>im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Hauptkühler</w:t>
                      </w:r>
                      <w:proofErr w:type="spell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68B0D16F" wp14:editId="625F8FF9">
                <wp:simplePos x="0" y="0"/>
                <wp:positionH relativeFrom="column">
                  <wp:posOffset>4956810</wp:posOffset>
                </wp:positionH>
                <wp:positionV relativeFrom="paragraph">
                  <wp:posOffset>2921635</wp:posOffset>
                </wp:positionV>
                <wp:extent cx="1186815" cy="346075"/>
                <wp:effectExtent l="0" t="0" r="0" b="0"/>
                <wp:wrapNone/>
                <wp:docPr id="116" name="AutoShap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86815" cy="346075"/>
                        </a:xfrm>
                        <a:prstGeom prst="borderCallout2">
                          <a:avLst>
                            <a:gd name="adj1" fmla="val 33028"/>
                            <a:gd name="adj2" fmla="val -6421"/>
                            <a:gd name="adj3" fmla="val 33028"/>
                            <a:gd name="adj4" fmla="val -46120"/>
                            <a:gd name="adj5" fmla="val -133579"/>
                            <a:gd name="adj6" fmla="val -16195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205325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Anschlüsse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Zusatzkühler</w:t>
                            </w:r>
                            <w:proofErr w:type="spellEnd"/>
                            <w:r w:rsidR="000E0C83">
                              <w:t xml:space="preserve"> Cooler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B0D16F" id="AutoShape 71" o:spid="_x0000_s1079" type="#_x0000_t48" style="position:absolute;left:0;text-align:left;margin-left:390.3pt;margin-top:230.05pt;width:93.45pt;height:27.2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" adj="-34983,-28853,-9962,7134,-1387,7134" strokecolor="red">
                <v:textbox>
                  <w:txbxContent>
                    <w:p w:rsidR="000E0C83" w:rsidRDefault="00205325" w:rsidP="00F44BB8">
                      <w:pPr>
                        <w:pStyle w:val="Legende"/>
                      </w:pPr>
                      <w:proofErr w:type="spellStart"/>
                      <w:r>
                        <w:t>Anschlüsse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Zusatzkühler</w:t>
                      </w:r>
                      <w:proofErr w:type="spellEnd"/>
                      <w:r w:rsidR="000E0C83">
                        <w:t xml:space="preserve"> Cooler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07233EF1" wp14:editId="6E326436">
                <wp:simplePos x="0" y="0"/>
                <wp:positionH relativeFrom="column">
                  <wp:posOffset>5186680</wp:posOffset>
                </wp:positionH>
                <wp:positionV relativeFrom="paragraph">
                  <wp:posOffset>1417955</wp:posOffset>
                </wp:positionV>
                <wp:extent cx="833755" cy="285115"/>
                <wp:effectExtent l="0" t="0" r="0" b="0"/>
                <wp:wrapNone/>
                <wp:docPr id="117" name="AutoShape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33755" cy="285115"/>
                        </a:xfrm>
                        <a:prstGeom prst="borderCallout2">
                          <a:avLst>
                            <a:gd name="adj1" fmla="val 40088"/>
                            <a:gd name="adj2" fmla="val -9139"/>
                            <a:gd name="adj3" fmla="val 40088"/>
                            <a:gd name="adj4" fmla="val -37167"/>
                            <a:gd name="adj5" fmla="val -65032"/>
                            <a:gd name="adj6" fmla="val -11134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Kühlraum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233EF1" id="AutoShape 70" o:spid="_x0000_s1080" type="#_x0000_t48" style="position:absolute;left:0;text-align:left;margin-left:408.4pt;margin-top:111.65pt;width:65.65pt;height:22.4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" adj="-24051,-14047,-8028,8659,-1974,8659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proofErr w:type="spellStart"/>
                      <w:r>
                        <w:t>Kühlraum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de-DE"/>
        </w:rPr>
        <w:drawing>
          <wp:inline distT="0" distB="0" distL="0" distR="0" wp14:anchorId="1E3B6275" wp14:editId="673CD946">
            <wp:extent cx="2657475" cy="3962400"/>
            <wp:effectExtent l="0" t="0" r="0" b="0"/>
            <wp:docPr id="161" name="Picture 161" descr="DSCN45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SCN454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BB8" w:rsidRDefault="000E0C83" w:rsidP="002452FB">
      <w:pPr>
        <w:pStyle w:val="berschrift3"/>
      </w:pPr>
      <w:r>
        <w:lastRenderedPageBreak/>
        <w:t>Typische Integration von Wasserkühlern</w:t>
      </w:r>
    </w:p>
    <w:p w:rsidR="00F44BB8" w:rsidRDefault="006B45EB" w:rsidP="00F44BB8">
      <w:pPr>
        <w:pStyle w:val="Graphic"/>
      </w:pP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393CADF" wp14:editId="47DAA5F4">
                <wp:simplePos x="0" y="0"/>
                <wp:positionH relativeFrom="column">
                  <wp:posOffset>5290820</wp:posOffset>
                </wp:positionH>
                <wp:positionV relativeFrom="paragraph">
                  <wp:posOffset>5275580</wp:posOffset>
                </wp:positionV>
                <wp:extent cx="1043305" cy="428625"/>
                <wp:effectExtent l="2762250" t="1028700" r="23495" b="28575"/>
                <wp:wrapNone/>
                <wp:docPr id="118" name="AutoShape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43305" cy="428625"/>
                        </a:xfrm>
                        <a:prstGeom prst="borderCallout2">
                          <a:avLst>
                            <a:gd name="adj1" fmla="val 33028"/>
                            <a:gd name="adj2" fmla="val -7306"/>
                            <a:gd name="adj3" fmla="val 33028"/>
                            <a:gd name="adj4" fmla="val -36519"/>
                            <a:gd name="adj5" fmla="val -233759"/>
                            <a:gd name="adj6" fmla="val -26378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6B45EB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Wasser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Absperrventil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93CADF" id="AutoShape 87" o:spid="_x0000_s1081" type="#_x0000_t48" style="position:absolute;left:0;text-align:left;margin-left:416.6pt;margin-top:415.4pt;width:82.15pt;height:33.7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" adj="-56978,-50492,-7888,7134,-1578,7134" strokecolor="red">
                <v:textbox>
                  <w:txbxContent>
                    <w:p w:rsidR="000E0C83" w:rsidRDefault="006B45EB" w:rsidP="00F44BB8">
                      <w:pPr>
                        <w:pStyle w:val="Legende"/>
                      </w:pPr>
                      <w:proofErr w:type="spellStart"/>
                      <w:r>
                        <w:t>Wasser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Absperrventil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0E0C83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3FEAC408" wp14:editId="2C6F4A90">
                <wp:simplePos x="0" y="0"/>
                <wp:positionH relativeFrom="column">
                  <wp:posOffset>5300345</wp:posOffset>
                </wp:positionH>
                <wp:positionV relativeFrom="paragraph">
                  <wp:posOffset>1818005</wp:posOffset>
                </wp:positionV>
                <wp:extent cx="1114425" cy="447675"/>
                <wp:effectExtent l="4210050" t="1276350" r="28575" b="28575"/>
                <wp:wrapNone/>
                <wp:docPr id="120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14425" cy="447675"/>
                        </a:xfrm>
                        <a:prstGeom prst="borderCallout2">
                          <a:avLst>
                            <a:gd name="adj1" fmla="val 33028"/>
                            <a:gd name="adj2" fmla="val -8287"/>
                            <a:gd name="adj3" fmla="val 33028"/>
                            <a:gd name="adj4" fmla="val -25551"/>
                            <a:gd name="adj5" fmla="val -277796"/>
                            <a:gd name="adj6" fmla="val -37396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Kühlwasser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Rücklaufleitungg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EAC408" id="AutoShape 77" o:spid="_x0000_s1082" type="#_x0000_t48" style="position:absolute;left:0;text-align:left;margin-left:417.35pt;margin-top:143.15pt;width:87.75pt;height:35.2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" adj="-80776,-60004,-5519,7134,-1790,7134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proofErr w:type="spellStart"/>
                      <w:r>
                        <w:t>Kühlwasser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Rücklaufleitungg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F44BB8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0A76A448" wp14:editId="04891F1F">
                <wp:simplePos x="0" y="0"/>
                <wp:positionH relativeFrom="column">
                  <wp:posOffset>5416550</wp:posOffset>
                </wp:positionH>
                <wp:positionV relativeFrom="paragraph">
                  <wp:posOffset>2582545</wp:posOffset>
                </wp:positionV>
                <wp:extent cx="1186815" cy="346075"/>
                <wp:effectExtent l="0" t="0" r="0" b="0"/>
                <wp:wrapNone/>
                <wp:docPr id="119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86815" cy="346075"/>
                        </a:xfrm>
                        <a:prstGeom prst="borderCallout2">
                          <a:avLst>
                            <a:gd name="adj1" fmla="val 33028"/>
                            <a:gd name="adj2" fmla="val -6421"/>
                            <a:gd name="adj3" fmla="val 33028"/>
                            <a:gd name="adj4" fmla="val -27662"/>
                            <a:gd name="adj5" fmla="val -409907"/>
                            <a:gd name="adj6" fmla="val -259176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6B45EB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Kühlwassereinlass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76A448" id="AutoShape 76" o:spid="_x0000_s1083" type="#_x0000_t48" style="position:absolute;left:0;text-align:left;margin-left:426.5pt;margin-top:203.35pt;width:93.45pt;height:27.2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" adj="-55982,-88540,-5975,7134,-1387,7134" strokecolor="red">
                <v:textbox>
                  <w:txbxContent>
                    <w:p w:rsidR="000E0C83" w:rsidRDefault="006B45EB" w:rsidP="00F44BB8">
                      <w:pPr>
                        <w:pStyle w:val="Legende"/>
                      </w:pPr>
                      <w:proofErr w:type="spellStart"/>
                      <w:r>
                        <w:t>Kühlwassereinlass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F44BB8">
        <w:rPr>
          <w:noProof/>
          <w:lang w:val="de-DE"/>
        </w:rPr>
        <w:drawing>
          <wp:inline distT="0" distB="0" distL="0" distR="0" wp14:anchorId="2F27E89D" wp14:editId="29139E63">
            <wp:extent cx="4295775" cy="5895975"/>
            <wp:effectExtent l="0" t="0" r="0" b="0"/>
            <wp:docPr id="162" name="Picture 162" descr="DSCN35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SCN359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589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BB8" w:rsidRDefault="00F44BB8" w:rsidP="00F44BB8"/>
    <w:p w:rsidR="00F44BB8" w:rsidRDefault="00F44BB8" w:rsidP="002452FB">
      <w:pPr>
        <w:pStyle w:val="berschrift3"/>
      </w:pPr>
      <w:r>
        <w:br w:type="page"/>
      </w:r>
      <w:r w:rsidR="006B45EB">
        <w:lastRenderedPageBreak/>
        <w:t>Kühlwasseranschluss</w:t>
      </w:r>
    </w:p>
    <w:p w:rsidR="00F44BB8" w:rsidRDefault="006B45EB" w:rsidP="002452FB">
      <w:pPr>
        <w:pStyle w:val="berschrift4"/>
      </w:pPr>
      <w:r>
        <w:t>ULT Kühleinheit</w:t>
      </w:r>
    </w:p>
    <w:p w:rsidR="00F44BB8" w:rsidRDefault="006B45EB" w:rsidP="00F44BB8">
      <w:pPr>
        <w:pStyle w:val="Graphic"/>
      </w:pP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3D032213" wp14:editId="3C3F1881">
                <wp:simplePos x="0" y="0"/>
                <wp:positionH relativeFrom="column">
                  <wp:posOffset>3633470</wp:posOffset>
                </wp:positionH>
                <wp:positionV relativeFrom="paragraph">
                  <wp:posOffset>909319</wp:posOffset>
                </wp:positionV>
                <wp:extent cx="919480" cy="638175"/>
                <wp:effectExtent l="762000" t="0" r="13970" b="28575"/>
                <wp:wrapNone/>
                <wp:docPr id="12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9480" cy="638175"/>
                        </a:xfrm>
                        <a:prstGeom prst="borderCallout2">
                          <a:avLst>
                            <a:gd name="adj1" fmla="val 21431"/>
                            <a:gd name="adj2" fmla="val -8287"/>
                            <a:gd name="adj3" fmla="val 21431"/>
                            <a:gd name="adj4" fmla="val -18782"/>
                            <a:gd name="adj5" fmla="val 83569"/>
                            <a:gd name="adj6" fmla="val -8252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6B45EB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Kühlwasser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für</w:t>
                            </w:r>
                            <w:proofErr w:type="spellEnd"/>
                            <w:r>
                              <w:t xml:space="preserve"> die </w:t>
                            </w:r>
                            <w:proofErr w:type="spellStart"/>
                            <w:r>
                              <w:t>Kühlung</w:t>
                            </w:r>
                            <w:proofErr w:type="spellEnd"/>
                          </w:p>
                          <w:p w:rsidR="000E0C83" w:rsidRDefault="000E0C83" w:rsidP="00F44BB8">
                            <w:pPr>
                              <w:pStyle w:val="Legende"/>
                            </w:pPr>
                            <w:r>
                              <w:t xml:space="preserve">IN </w:t>
                            </w:r>
                            <w:proofErr w:type="gramStart"/>
                            <w:r>
                              <w:t>¾“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032213" id="AutoShape 78" o:spid="_x0000_s1084" type="#_x0000_t48" style="position:absolute;left:0;text-align:left;margin-left:286.1pt;margin-top:71.6pt;width:72.4pt;height:50.2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" adj="-17826,18051,-4057,4629,-1790,4629" strokecolor="red">
                <v:textbox>
                  <w:txbxContent>
                    <w:p w:rsidR="000E0C83" w:rsidRDefault="006B45EB" w:rsidP="00F44BB8">
                      <w:pPr>
                        <w:pStyle w:val="Legende"/>
                      </w:pPr>
                      <w:proofErr w:type="spellStart"/>
                      <w:r>
                        <w:t>Kühlwasser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für</w:t>
                      </w:r>
                      <w:proofErr w:type="spellEnd"/>
                      <w:r>
                        <w:t xml:space="preserve"> die </w:t>
                      </w:r>
                      <w:proofErr w:type="spellStart"/>
                      <w:r>
                        <w:t>Kühlung</w:t>
                      </w:r>
                      <w:proofErr w:type="spellEnd"/>
                    </w:p>
                    <w:p w:rsidR="000E0C83" w:rsidRDefault="000E0C83" w:rsidP="00F44BB8">
                      <w:pPr>
                        <w:pStyle w:val="Legende"/>
                      </w:pPr>
                      <w:r>
                        <w:t xml:space="preserve">IN </w:t>
                      </w:r>
                      <w:proofErr w:type="gramStart"/>
                      <w:r>
                        <w:t>¾“</w:t>
                      </w:r>
                      <w:proofErr w:type="gramEnd"/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F44BB8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5C70AD65" wp14:editId="69B8F3CD">
                <wp:simplePos x="0" y="0"/>
                <wp:positionH relativeFrom="column">
                  <wp:posOffset>2759075</wp:posOffset>
                </wp:positionH>
                <wp:positionV relativeFrom="paragraph">
                  <wp:posOffset>210820</wp:posOffset>
                </wp:positionV>
                <wp:extent cx="919480" cy="488315"/>
                <wp:effectExtent l="0" t="0" r="0" b="0"/>
                <wp:wrapNone/>
                <wp:docPr id="121" name="AutoShap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9480" cy="488315"/>
                        </a:xfrm>
                        <a:prstGeom prst="borderCallout2">
                          <a:avLst>
                            <a:gd name="adj1" fmla="val 23407"/>
                            <a:gd name="adj2" fmla="val -8287"/>
                            <a:gd name="adj3" fmla="val 23407"/>
                            <a:gd name="adj4" fmla="val -18370"/>
                            <a:gd name="adj5" fmla="val 228741"/>
                            <a:gd name="adj6" fmla="val -8045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6B45EB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Kühlwasser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für</w:t>
                            </w:r>
                            <w:proofErr w:type="spellEnd"/>
                            <w:r>
                              <w:t xml:space="preserve"> die </w:t>
                            </w:r>
                            <w:proofErr w:type="spellStart"/>
                            <w:r>
                              <w:t>Kühlung</w:t>
                            </w:r>
                            <w:proofErr w:type="spellEnd"/>
                            <w:r w:rsidR="000E0C83">
                              <w:t xml:space="preserve"> OUT ¾”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70AD65" id="AutoShape 79" o:spid="_x0000_s1085" type="#_x0000_t48" style="position:absolute;left:0;text-align:left;margin-left:217.25pt;margin-top:16.6pt;width:72.4pt;height:38.4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" adj="-17378,49408,-3968,5056,-1790,5056" strokecolor="red">
                <v:textbox>
                  <w:txbxContent>
                    <w:p w:rsidR="000E0C83" w:rsidRDefault="006B45EB" w:rsidP="00F44BB8">
                      <w:pPr>
                        <w:pStyle w:val="Legende"/>
                      </w:pPr>
                      <w:proofErr w:type="spellStart"/>
                      <w:r>
                        <w:t>Kühlwasser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für</w:t>
                      </w:r>
                      <w:proofErr w:type="spellEnd"/>
                      <w:r>
                        <w:t xml:space="preserve"> die </w:t>
                      </w:r>
                      <w:proofErr w:type="spellStart"/>
                      <w:r>
                        <w:t>Kühlung</w:t>
                      </w:r>
                      <w:proofErr w:type="spellEnd"/>
                      <w:r w:rsidR="000E0C83">
                        <w:t xml:space="preserve"> OUT ¾”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F44BB8">
        <w:rPr>
          <w:noProof/>
          <w:lang w:val="de-DE"/>
        </w:rPr>
        <w:drawing>
          <wp:inline distT="0" distB="0" distL="0" distR="0" wp14:anchorId="532D9F5E" wp14:editId="1847C0C7">
            <wp:extent cx="5238750" cy="6991350"/>
            <wp:effectExtent l="0" t="0" r="0" b="0"/>
            <wp:docPr id="163" name="Picture 163" descr="ULT_Agg_Waterconnection_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ULT_Agg_Waterconnection_s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699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BB8" w:rsidRDefault="00F44BB8" w:rsidP="00F44BB8">
      <w:pPr>
        <w:pStyle w:val="Graphic"/>
      </w:pPr>
      <w:r>
        <w:rPr>
          <w:noProof/>
          <w:lang w:val="de-DE"/>
        </w:rPr>
        <w:lastRenderedPageBreak/>
        <w:drawing>
          <wp:inline distT="0" distB="0" distL="0" distR="0" wp14:anchorId="13BB4DCA" wp14:editId="13A3FA67">
            <wp:extent cx="3057525" cy="3524250"/>
            <wp:effectExtent l="0" t="0" r="0" b="0"/>
            <wp:docPr id="164" name="Picture 164" descr="Cooling_Water_Connection_posi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ooling_Water_Connection_position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352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BB8" w:rsidRDefault="00F44BB8" w:rsidP="002452FB">
      <w:pPr>
        <w:pStyle w:val="berschrift4"/>
      </w:pPr>
      <w:r>
        <w:t xml:space="preserve">DF </w:t>
      </w:r>
      <w:r w:rsidR="006B45EB">
        <w:t>Kühlung Schnittstelle</w:t>
      </w:r>
    </w:p>
    <w:p w:rsidR="00F44BB8" w:rsidRDefault="006B45EB" w:rsidP="00F44BB8">
      <w:pPr>
        <w:pStyle w:val="Graphic"/>
      </w:pPr>
      <w:r>
        <w:rPr>
          <w:noProof/>
          <w:lang w:val="de-DE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6F7C7FD3" wp14:editId="1640BEDC">
                <wp:simplePos x="0" y="0"/>
                <wp:positionH relativeFrom="column">
                  <wp:posOffset>4100195</wp:posOffset>
                </wp:positionH>
                <wp:positionV relativeFrom="paragraph">
                  <wp:posOffset>2828290</wp:posOffset>
                </wp:positionV>
                <wp:extent cx="919480" cy="704850"/>
                <wp:effectExtent l="723900" t="19050" r="13970" b="19050"/>
                <wp:wrapNone/>
                <wp:docPr id="123" name="AutoShape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9480" cy="704850"/>
                        </a:xfrm>
                        <a:prstGeom prst="borderCallout2">
                          <a:avLst>
                            <a:gd name="adj1" fmla="val 21431"/>
                            <a:gd name="adj2" fmla="val -8287"/>
                            <a:gd name="adj3" fmla="val 21431"/>
                            <a:gd name="adj4" fmla="val -18162"/>
                            <a:gd name="adj5" fmla="val -2144"/>
                            <a:gd name="adj6" fmla="val -7838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6B45EB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Kühlwasser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für</w:t>
                            </w:r>
                            <w:proofErr w:type="spellEnd"/>
                            <w:r>
                              <w:t xml:space="preserve"> die </w:t>
                            </w:r>
                            <w:proofErr w:type="spellStart"/>
                            <w:r>
                              <w:t>Kühlung</w:t>
                            </w:r>
                            <w:proofErr w:type="spellEnd"/>
                          </w:p>
                          <w:p w:rsidR="000E0C83" w:rsidRDefault="000E0C83" w:rsidP="00F44BB8">
                            <w:pPr>
                              <w:pStyle w:val="Legende"/>
                            </w:pPr>
                            <w:r>
                              <w:t xml:space="preserve">IN </w:t>
                            </w:r>
                            <w:proofErr w:type="gramStart"/>
                            <w:r>
                              <w:t>¾“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7C7FD3" id="AutoShape 153" o:spid="_x0000_s1086" type="#_x0000_t48" style="position:absolute;left:0;text-align:left;margin-left:322.85pt;margin-top:222.7pt;width:72.4pt;height:55.5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" adj="-16931,-463,-3923,4629,-1790,4629" strokecolor="red">
                <v:textbox>
                  <w:txbxContent>
                    <w:p w:rsidR="000E0C83" w:rsidRDefault="006B45EB" w:rsidP="00F44BB8">
                      <w:pPr>
                        <w:pStyle w:val="Legende"/>
                      </w:pPr>
                      <w:proofErr w:type="spellStart"/>
                      <w:r>
                        <w:t>Kühlwasser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für</w:t>
                      </w:r>
                      <w:proofErr w:type="spellEnd"/>
                      <w:r>
                        <w:t xml:space="preserve"> die </w:t>
                      </w:r>
                      <w:proofErr w:type="spellStart"/>
                      <w:r>
                        <w:t>Kühlung</w:t>
                      </w:r>
                      <w:proofErr w:type="spellEnd"/>
                    </w:p>
                    <w:p w:rsidR="000E0C83" w:rsidRDefault="000E0C83" w:rsidP="00F44BB8">
                      <w:pPr>
                        <w:pStyle w:val="Legende"/>
                      </w:pPr>
                      <w:r>
                        <w:t xml:space="preserve">IN </w:t>
                      </w:r>
                      <w:proofErr w:type="gramStart"/>
                      <w:r>
                        <w:t>¾“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de-DE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0243CF08" wp14:editId="7E6A1B1A">
                <wp:simplePos x="0" y="0"/>
                <wp:positionH relativeFrom="column">
                  <wp:posOffset>4176395</wp:posOffset>
                </wp:positionH>
                <wp:positionV relativeFrom="paragraph">
                  <wp:posOffset>1542415</wp:posOffset>
                </wp:positionV>
                <wp:extent cx="919480" cy="638175"/>
                <wp:effectExtent l="895350" t="0" r="13970" b="180975"/>
                <wp:wrapNone/>
                <wp:docPr id="124" name="AutoShape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9480" cy="638175"/>
                        </a:xfrm>
                        <a:prstGeom prst="borderCallout2">
                          <a:avLst>
                            <a:gd name="adj1" fmla="val 23407"/>
                            <a:gd name="adj2" fmla="val -8287"/>
                            <a:gd name="adj3" fmla="val 23407"/>
                            <a:gd name="adj4" fmla="val -20718"/>
                            <a:gd name="adj5" fmla="val 123407"/>
                            <a:gd name="adj6" fmla="val -97032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6B45EB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Kühlwasser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für</w:t>
                            </w:r>
                            <w:proofErr w:type="spellEnd"/>
                            <w:r>
                              <w:t xml:space="preserve"> die </w:t>
                            </w:r>
                            <w:proofErr w:type="spellStart"/>
                            <w:r>
                              <w:t>Kühlung</w:t>
                            </w:r>
                            <w:proofErr w:type="spellEnd"/>
                            <w:r w:rsidR="000E0C83">
                              <w:t xml:space="preserve"> OUT ¾”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43CF08" id="AutoShape 154" o:spid="_x0000_s1087" type="#_x0000_t48" style="position:absolute;left:0;text-align:left;margin-left:328.85pt;margin-top:121.45pt;width:72.4pt;height:50.25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" adj="-20959,26656,-4475,5056,-1790,5056" strokecolor="red">
                <v:textbox>
                  <w:txbxContent>
                    <w:p w:rsidR="000E0C83" w:rsidRDefault="006B45EB" w:rsidP="00F44BB8">
                      <w:pPr>
                        <w:pStyle w:val="Legende"/>
                      </w:pPr>
                      <w:proofErr w:type="spellStart"/>
                      <w:r>
                        <w:t>Kühlwasser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für</w:t>
                      </w:r>
                      <w:proofErr w:type="spellEnd"/>
                      <w:r>
                        <w:t xml:space="preserve"> die </w:t>
                      </w:r>
                      <w:proofErr w:type="spellStart"/>
                      <w:r>
                        <w:t>Kühlung</w:t>
                      </w:r>
                      <w:proofErr w:type="spellEnd"/>
                      <w:r w:rsidR="000E0C83">
                        <w:t xml:space="preserve"> OUT ¾”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F44BB8">
        <w:rPr>
          <w:noProof/>
          <w:lang w:val="de-DE"/>
        </w:rPr>
        <w:drawing>
          <wp:inline distT="0" distB="0" distL="0" distR="0" wp14:anchorId="6ED23915" wp14:editId="11E4D836">
            <wp:extent cx="3619500" cy="3714750"/>
            <wp:effectExtent l="0" t="0" r="0" b="0"/>
            <wp:docPr id="165" name="Picture 165" descr="IF_Agg_Waterconnection_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IF_Agg_Waterconnection_s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BB8" w:rsidRDefault="00F44BB8" w:rsidP="002452FB">
      <w:pPr>
        <w:pStyle w:val="berschrift3"/>
      </w:pPr>
      <w:r>
        <w:br w:type="page"/>
      </w:r>
      <w:r w:rsidR="006B45EB">
        <w:lastRenderedPageBreak/>
        <w:t>Anforderungen Kühlwasser</w:t>
      </w:r>
    </w:p>
    <w:tbl>
      <w:tblPr>
        <w:tblW w:w="9600" w:type="dxa"/>
        <w:tblInd w:w="15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40"/>
        <w:gridCol w:w="6960"/>
      </w:tblGrid>
      <w:tr w:rsidR="00F44BB8" w:rsidRPr="00211D1C" w:rsidTr="00A405B0">
        <w:trPr>
          <w:trHeight w:val="510"/>
        </w:trPr>
        <w:tc>
          <w:tcPr>
            <w:tcW w:w="26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2F5496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4BB8" w:rsidRPr="00211D1C" w:rsidRDefault="006B45EB" w:rsidP="00F44BB8">
            <w:pPr>
              <w:jc w:val="center"/>
              <w:rPr>
                <w:rFonts w:cs="Arial"/>
                <w:b/>
                <w:color w:val="FFFFFF"/>
                <w:sz w:val="20"/>
                <w:lang w:val="en-GB"/>
              </w:rPr>
            </w:pPr>
            <w:proofErr w:type="spellStart"/>
            <w:r>
              <w:rPr>
                <w:rFonts w:cs="Arial"/>
                <w:b/>
                <w:color w:val="FFFFFF"/>
                <w:sz w:val="20"/>
                <w:lang w:val="en-GB"/>
              </w:rPr>
              <w:t>Anforderung</w:t>
            </w:r>
            <w:proofErr w:type="spellEnd"/>
          </w:p>
        </w:tc>
        <w:tc>
          <w:tcPr>
            <w:tcW w:w="696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2F5496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4BB8" w:rsidRPr="00211D1C" w:rsidRDefault="006B45EB" w:rsidP="00F44BB8">
            <w:pPr>
              <w:jc w:val="center"/>
              <w:rPr>
                <w:rFonts w:cs="Arial"/>
                <w:b/>
                <w:color w:val="FFFFFF"/>
                <w:sz w:val="20"/>
                <w:lang w:val="en-GB"/>
              </w:rPr>
            </w:pPr>
            <w:r>
              <w:rPr>
                <w:rFonts w:cs="Arial"/>
                <w:b/>
                <w:color w:val="FFFFFF"/>
                <w:sz w:val="20"/>
                <w:lang w:val="en-GB"/>
              </w:rPr>
              <w:t>Details</w:t>
            </w:r>
          </w:p>
        </w:tc>
      </w:tr>
      <w:tr w:rsidR="00F44BB8" w:rsidTr="00A405B0">
        <w:trPr>
          <w:trHeight w:val="4600"/>
        </w:trPr>
        <w:tc>
          <w:tcPr>
            <w:tcW w:w="2640" w:type="dxa"/>
            <w:tcBorders>
              <w:top w:val="single" w:sz="12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Default="006B45EB" w:rsidP="00F44BB8">
            <w:pPr>
              <w:jc w:val="center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Kühlung</w:t>
            </w:r>
          </w:p>
        </w:tc>
        <w:tc>
          <w:tcPr>
            <w:tcW w:w="6960" w:type="dxa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A405B0" w:rsidRPr="00A405B0" w:rsidRDefault="006B45EB" w:rsidP="00A405B0">
            <w:pPr>
              <w:rPr>
                <w:rFonts w:cs="Arial"/>
                <w:sz w:val="20"/>
                <w:lang w:val="en-US"/>
              </w:rPr>
            </w:pPr>
            <w:proofErr w:type="spellStart"/>
            <w:r>
              <w:rPr>
                <w:rFonts w:cs="Arial"/>
                <w:sz w:val="20"/>
                <w:lang w:val="en-US"/>
              </w:rPr>
              <w:t>Mittel</w:t>
            </w:r>
            <w:proofErr w:type="spellEnd"/>
            <w:r w:rsidR="00F44BB8" w:rsidRPr="00F44BB8">
              <w:rPr>
                <w:rFonts w:cs="Arial"/>
                <w:sz w:val="20"/>
                <w:lang w:val="en-US"/>
              </w:rPr>
              <w:t xml:space="preserve">: </w:t>
            </w:r>
            <w:proofErr w:type="spellStart"/>
            <w:r w:rsidR="00F44BB8" w:rsidRPr="00F44BB8">
              <w:rPr>
                <w:rFonts w:cs="Arial"/>
                <w:sz w:val="20"/>
                <w:lang w:val="en-US"/>
              </w:rPr>
              <w:t>Wa</w:t>
            </w:r>
            <w:r>
              <w:rPr>
                <w:rFonts w:cs="Arial"/>
                <w:sz w:val="20"/>
                <w:lang w:val="en-US"/>
              </w:rPr>
              <w:t>sser</w:t>
            </w:r>
            <w:proofErr w:type="spellEnd"/>
            <w:r w:rsidR="00F44BB8" w:rsidRPr="00F44BB8">
              <w:rPr>
                <w:rFonts w:cs="Arial"/>
                <w:sz w:val="20"/>
                <w:lang w:val="en-US"/>
              </w:rPr>
              <w:br/>
            </w:r>
            <w:proofErr w:type="spellStart"/>
            <w:r>
              <w:rPr>
                <w:rFonts w:cs="Arial"/>
                <w:sz w:val="20"/>
                <w:lang w:val="en-US"/>
              </w:rPr>
              <w:t>Wasserqualität</w:t>
            </w:r>
            <w:proofErr w:type="spellEnd"/>
            <w:r>
              <w:rPr>
                <w:rFonts w:cs="Arial"/>
                <w:sz w:val="20"/>
                <w:lang w:val="en-US"/>
              </w:rPr>
              <w:t xml:space="preserve">: </w:t>
            </w:r>
            <w:proofErr w:type="spellStart"/>
            <w:r>
              <w:rPr>
                <w:rFonts w:cs="Arial"/>
                <w:sz w:val="20"/>
                <w:lang w:val="en-US"/>
              </w:rPr>
              <w:t>Leitungswasserqualität</w:t>
            </w:r>
            <w:proofErr w:type="spellEnd"/>
            <w:r>
              <w:rPr>
                <w:rFonts w:cs="Arial"/>
                <w:sz w:val="20"/>
                <w:lang w:val="en-US"/>
              </w:rPr>
              <w:t xml:space="preserve">, </w:t>
            </w:r>
            <w:proofErr w:type="spellStart"/>
            <w:r>
              <w:rPr>
                <w:rFonts w:cs="Arial"/>
                <w:sz w:val="20"/>
                <w:lang w:val="en-US"/>
              </w:rPr>
              <w:t>klar</w:t>
            </w:r>
            <w:proofErr w:type="spellEnd"/>
            <w:r w:rsidR="00F44BB8" w:rsidRPr="00F44BB8">
              <w:rPr>
                <w:rFonts w:cs="Arial"/>
                <w:sz w:val="20"/>
                <w:lang w:val="en-US"/>
              </w:rPr>
              <w:br/>
            </w:r>
            <w:proofErr w:type="spellStart"/>
            <w:r>
              <w:rPr>
                <w:rFonts w:cs="Arial"/>
                <w:sz w:val="20"/>
                <w:lang w:val="en-US"/>
              </w:rPr>
              <w:t>Schwebende</w:t>
            </w:r>
            <w:proofErr w:type="spellEnd"/>
            <w:r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>
              <w:rPr>
                <w:rFonts w:cs="Arial"/>
                <w:sz w:val="20"/>
                <w:lang w:val="en-US"/>
              </w:rPr>
              <w:t>Feststoffe</w:t>
            </w:r>
            <w:proofErr w:type="spellEnd"/>
            <w:r>
              <w:rPr>
                <w:rFonts w:cs="Arial"/>
                <w:sz w:val="20"/>
                <w:lang w:val="en-US"/>
              </w:rPr>
              <w:t xml:space="preserve">: </w:t>
            </w:r>
            <w:proofErr w:type="spellStart"/>
            <w:r>
              <w:rPr>
                <w:rFonts w:cs="Arial"/>
                <w:sz w:val="20"/>
                <w:lang w:val="en-US"/>
              </w:rPr>
              <w:t>Keine</w:t>
            </w:r>
            <w:proofErr w:type="spellEnd"/>
            <w:r>
              <w:rPr>
                <w:rFonts w:cs="Arial"/>
                <w:sz w:val="20"/>
                <w:lang w:val="en-US"/>
              </w:rPr>
              <w:br/>
            </w:r>
            <w:proofErr w:type="spellStart"/>
            <w:r>
              <w:rPr>
                <w:rFonts w:cs="Arial"/>
                <w:sz w:val="20"/>
                <w:lang w:val="en-US"/>
              </w:rPr>
              <w:t>Leitfähigkeit</w:t>
            </w:r>
            <w:proofErr w:type="spellEnd"/>
            <w:r w:rsidR="00F44BB8" w:rsidRPr="00F44BB8">
              <w:rPr>
                <w:rFonts w:cs="Arial"/>
                <w:sz w:val="20"/>
                <w:lang w:val="en-US"/>
              </w:rPr>
              <w:t>:</w:t>
            </w:r>
            <w:r w:rsidR="00F44BB8" w:rsidRPr="00F44BB8">
              <w:rPr>
                <w:lang w:val="en-US"/>
              </w:rPr>
              <w:t xml:space="preserve"> </w:t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rFonts w:cs="Arial"/>
                <w:sz w:val="20"/>
                <w:lang w:val="en-US"/>
              </w:rPr>
              <w:t xml:space="preserve">50-600 </w:t>
            </w:r>
            <w:proofErr w:type="spellStart"/>
            <w:r w:rsidR="00F44BB8" w:rsidRPr="00F44BB8">
              <w:rPr>
                <w:rFonts w:cs="Arial"/>
                <w:sz w:val="20"/>
                <w:lang w:val="en-US"/>
              </w:rPr>
              <w:t>uS</w:t>
            </w:r>
            <w:proofErr w:type="spellEnd"/>
            <w:r w:rsidR="00F44BB8" w:rsidRPr="00F44BB8">
              <w:rPr>
                <w:rFonts w:cs="Arial"/>
                <w:sz w:val="20"/>
                <w:lang w:val="en-US"/>
              </w:rPr>
              <w:t>/cm</w:t>
            </w:r>
            <w:r w:rsidR="00F44BB8" w:rsidRPr="00F44BB8">
              <w:rPr>
                <w:rFonts w:cs="Arial"/>
                <w:sz w:val="20"/>
                <w:lang w:val="en-US"/>
              </w:rPr>
              <w:br/>
            </w:r>
            <w:proofErr w:type="spellStart"/>
            <w:r>
              <w:rPr>
                <w:rFonts w:cs="Arial"/>
                <w:sz w:val="20"/>
                <w:lang w:val="en-US"/>
              </w:rPr>
              <w:t>Härte</w:t>
            </w:r>
            <w:proofErr w:type="spellEnd"/>
            <w:r w:rsidR="00F44BB8" w:rsidRPr="00F44BB8">
              <w:rPr>
                <w:rFonts w:cs="Arial"/>
                <w:sz w:val="20"/>
                <w:lang w:val="en-US"/>
              </w:rPr>
              <w:t>:</w:t>
            </w:r>
            <w:r w:rsidR="00F44BB8" w:rsidRPr="00F44BB8">
              <w:rPr>
                <w:lang w:val="en-US"/>
              </w:rPr>
              <w:t xml:space="preserve"> </w:t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lang w:val="en-US"/>
              </w:rPr>
              <w:tab/>
            </w:r>
            <w:r w:rsidR="00A405B0">
              <w:rPr>
                <w:lang w:val="en-US"/>
              </w:rPr>
              <w:t xml:space="preserve">           </w:t>
            </w:r>
            <w:r w:rsidR="00F44BB8" w:rsidRPr="00F44BB8">
              <w:rPr>
                <w:rFonts w:cs="Arial"/>
                <w:sz w:val="20"/>
                <w:lang w:val="en-US"/>
              </w:rPr>
              <w:t xml:space="preserve">&lt; 8° </w:t>
            </w:r>
            <w:proofErr w:type="spellStart"/>
            <w:r w:rsidR="00F44BB8" w:rsidRPr="00F44BB8">
              <w:rPr>
                <w:rFonts w:cs="Arial"/>
                <w:sz w:val="20"/>
                <w:lang w:val="en-US"/>
              </w:rPr>
              <w:t>dH</w:t>
            </w:r>
            <w:proofErr w:type="spellEnd"/>
            <w:r w:rsidR="00F44BB8" w:rsidRPr="00F44BB8">
              <w:rPr>
                <w:rFonts w:cs="Arial"/>
                <w:sz w:val="20"/>
                <w:lang w:val="en-US"/>
              </w:rPr>
              <w:br/>
              <w:t>PH:</w:t>
            </w:r>
            <w:r w:rsidR="00F44BB8" w:rsidRPr="00F44BB8">
              <w:rPr>
                <w:lang w:val="en-US"/>
              </w:rPr>
              <w:t xml:space="preserve"> </w:t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rFonts w:cs="Arial"/>
                <w:sz w:val="20"/>
                <w:lang w:val="en-US"/>
              </w:rPr>
              <w:t>7.8</w:t>
            </w:r>
            <w:r w:rsidR="00F44BB8" w:rsidRPr="00F44BB8">
              <w:rPr>
                <w:rFonts w:cs="Arial"/>
                <w:sz w:val="20"/>
                <w:lang w:val="en-US"/>
              </w:rPr>
              <w:br/>
              <w:t>CO2 aggressive:</w:t>
            </w:r>
            <w:r w:rsidR="00F44BB8" w:rsidRPr="00F44BB8">
              <w:rPr>
                <w:lang w:val="en-US"/>
              </w:rPr>
              <w:t xml:space="preserve"> </w:t>
            </w:r>
            <w:r w:rsidR="00F44BB8" w:rsidRPr="00F44BB8">
              <w:rPr>
                <w:lang w:val="en-US"/>
              </w:rPr>
              <w:tab/>
            </w:r>
            <w:r>
              <w:rPr>
                <w:rFonts w:cs="Arial"/>
                <w:sz w:val="20"/>
                <w:lang w:val="en-US"/>
              </w:rPr>
              <w:t>None</w:t>
            </w:r>
            <w:r>
              <w:rPr>
                <w:rFonts w:cs="Arial"/>
                <w:sz w:val="20"/>
                <w:lang w:val="en-US"/>
              </w:rPr>
              <w:br/>
            </w:r>
            <w:proofErr w:type="spellStart"/>
            <w:r>
              <w:rPr>
                <w:rFonts w:cs="Arial"/>
                <w:sz w:val="20"/>
                <w:lang w:val="en-US"/>
              </w:rPr>
              <w:t>Eisen</w:t>
            </w:r>
            <w:proofErr w:type="spellEnd"/>
            <w:r w:rsidR="00F44BB8" w:rsidRPr="00F44BB8">
              <w:rPr>
                <w:rFonts w:cs="Arial"/>
                <w:sz w:val="20"/>
                <w:lang w:val="en-US"/>
              </w:rPr>
              <w:t>:</w:t>
            </w:r>
            <w:r w:rsidR="00F44BB8" w:rsidRPr="00F44BB8">
              <w:rPr>
                <w:lang w:val="en-US"/>
              </w:rPr>
              <w:t xml:space="preserve"> </w:t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rFonts w:cs="Arial"/>
                <w:sz w:val="20"/>
                <w:lang w:val="en-US"/>
              </w:rPr>
              <w:t>&lt; 0.3 mg/L</w:t>
            </w:r>
            <w:r w:rsidR="00F44BB8" w:rsidRPr="00F44BB8">
              <w:rPr>
                <w:rFonts w:cs="Arial"/>
                <w:sz w:val="20"/>
                <w:lang w:val="en-US"/>
              </w:rPr>
              <w:br/>
            </w:r>
            <w:proofErr w:type="spellStart"/>
            <w:r w:rsidR="00F44BB8" w:rsidRPr="00F44BB8">
              <w:rPr>
                <w:rFonts w:cs="Arial"/>
                <w:sz w:val="20"/>
                <w:lang w:val="en-US"/>
              </w:rPr>
              <w:t>Mangan</w:t>
            </w:r>
            <w:proofErr w:type="spellEnd"/>
            <w:r w:rsidR="00F44BB8" w:rsidRPr="00F44BB8">
              <w:rPr>
                <w:rFonts w:cs="Arial"/>
                <w:sz w:val="20"/>
                <w:lang w:val="en-US"/>
              </w:rPr>
              <w:t>:</w:t>
            </w:r>
            <w:r w:rsidR="00F44BB8" w:rsidRPr="00F44BB8">
              <w:rPr>
                <w:lang w:val="en-US"/>
              </w:rPr>
              <w:t xml:space="preserve"> </w:t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rFonts w:cs="Arial"/>
                <w:sz w:val="20"/>
                <w:lang w:val="en-US"/>
              </w:rPr>
              <w:t>&lt; 0.05 mg/L</w:t>
            </w:r>
            <w:r w:rsidR="00F44BB8" w:rsidRPr="00F44BB8">
              <w:rPr>
                <w:rFonts w:cs="Arial"/>
                <w:sz w:val="20"/>
                <w:lang w:val="en-US"/>
              </w:rPr>
              <w:br/>
            </w:r>
            <w:proofErr w:type="spellStart"/>
            <w:r w:rsidR="00F44BB8" w:rsidRPr="00F44BB8">
              <w:rPr>
                <w:rFonts w:cs="Arial"/>
                <w:sz w:val="20"/>
                <w:lang w:val="en-US"/>
              </w:rPr>
              <w:t>Sulfa</w:t>
            </w:r>
            <w:r w:rsidR="00A405B0">
              <w:rPr>
                <w:rFonts w:cs="Arial"/>
                <w:sz w:val="20"/>
                <w:lang w:val="en-US"/>
              </w:rPr>
              <w:t>t</w:t>
            </w:r>
            <w:proofErr w:type="spellEnd"/>
            <w:r w:rsidR="00F44BB8" w:rsidRPr="00F44BB8">
              <w:rPr>
                <w:rFonts w:cs="Arial"/>
                <w:sz w:val="20"/>
                <w:lang w:val="en-US"/>
              </w:rPr>
              <w:t>:</w:t>
            </w:r>
            <w:r w:rsidR="00F44BB8" w:rsidRPr="00F44BB8">
              <w:rPr>
                <w:lang w:val="en-US"/>
              </w:rPr>
              <w:t xml:space="preserve"> </w:t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lang w:val="en-US"/>
              </w:rPr>
              <w:tab/>
            </w:r>
            <w:r w:rsidR="00A405B0">
              <w:rPr>
                <w:lang w:val="en-US"/>
              </w:rPr>
              <w:t xml:space="preserve">            </w:t>
            </w:r>
            <w:r w:rsidR="00F44BB8" w:rsidRPr="00F44BB8">
              <w:rPr>
                <w:rFonts w:cs="Arial"/>
                <w:sz w:val="20"/>
                <w:lang w:val="en-US"/>
              </w:rPr>
              <w:t>&lt; 250 mg/L</w:t>
            </w:r>
            <w:r w:rsidR="00F44BB8" w:rsidRPr="00F44BB8">
              <w:rPr>
                <w:rFonts w:cs="Arial"/>
                <w:sz w:val="20"/>
                <w:lang w:val="en-US"/>
              </w:rPr>
              <w:br/>
            </w:r>
            <w:proofErr w:type="spellStart"/>
            <w:r w:rsidR="00F44BB8" w:rsidRPr="00F44BB8">
              <w:rPr>
                <w:rFonts w:cs="Arial"/>
                <w:sz w:val="20"/>
                <w:lang w:val="en-US"/>
              </w:rPr>
              <w:t>Chlorid</w:t>
            </w:r>
            <w:proofErr w:type="spellEnd"/>
            <w:r w:rsidR="00F44BB8" w:rsidRPr="00F44BB8">
              <w:rPr>
                <w:rFonts w:cs="Arial"/>
                <w:sz w:val="20"/>
                <w:lang w:val="en-US"/>
              </w:rPr>
              <w:t>:</w:t>
            </w:r>
            <w:r w:rsidR="00F44BB8" w:rsidRPr="00F44BB8">
              <w:rPr>
                <w:lang w:val="en-US"/>
              </w:rPr>
              <w:t xml:space="preserve"> </w:t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rFonts w:cs="Arial"/>
                <w:sz w:val="20"/>
                <w:lang w:val="en-US"/>
              </w:rPr>
              <w:t>&lt; 250 mg/L</w:t>
            </w:r>
            <w:r w:rsidR="00F44BB8" w:rsidRPr="00F44BB8">
              <w:rPr>
                <w:rFonts w:cs="Arial"/>
                <w:sz w:val="20"/>
                <w:lang w:val="en-US"/>
              </w:rPr>
              <w:br/>
              <w:t>COD:</w:t>
            </w:r>
            <w:r w:rsidR="00F44BB8" w:rsidRPr="00F44BB8">
              <w:rPr>
                <w:lang w:val="en-US"/>
              </w:rPr>
              <w:t xml:space="preserve"> </w:t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rFonts w:cs="Arial"/>
                <w:sz w:val="20"/>
                <w:lang w:val="en-US"/>
              </w:rPr>
              <w:t>&lt; 40 mg/L</w:t>
            </w:r>
            <w:r w:rsidR="00F44BB8" w:rsidRPr="00F44BB8">
              <w:rPr>
                <w:rFonts w:cs="Arial"/>
                <w:sz w:val="20"/>
                <w:lang w:val="en-US"/>
              </w:rPr>
              <w:br/>
            </w:r>
            <w:proofErr w:type="spellStart"/>
            <w:r w:rsidR="00F44BB8" w:rsidRPr="00F44BB8">
              <w:rPr>
                <w:rFonts w:cs="Arial"/>
                <w:sz w:val="20"/>
                <w:lang w:val="en-US"/>
              </w:rPr>
              <w:t>Ba</w:t>
            </w:r>
            <w:r w:rsidR="00A405B0">
              <w:rPr>
                <w:rFonts w:cs="Arial"/>
                <w:sz w:val="20"/>
                <w:lang w:val="en-US"/>
              </w:rPr>
              <w:t>kterien</w:t>
            </w:r>
            <w:proofErr w:type="spellEnd"/>
            <w:r w:rsidR="00F44BB8" w:rsidRPr="00F44BB8">
              <w:rPr>
                <w:rFonts w:cs="Arial"/>
                <w:sz w:val="20"/>
                <w:lang w:val="en-US"/>
              </w:rPr>
              <w:t>:</w:t>
            </w:r>
            <w:r w:rsidR="00F44BB8" w:rsidRPr="00F44BB8">
              <w:rPr>
                <w:lang w:val="en-US"/>
              </w:rPr>
              <w:t xml:space="preserve"> </w:t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rFonts w:cs="Arial"/>
                <w:sz w:val="20"/>
                <w:lang w:val="en-US"/>
              </w:rPr>
              <w:t>&lt; 1000 CFU/ml</w:t>
            </w:r>
            <w:r w:rsidR="00F44BB8" w:rsidRPr="00F44BB8">
              <w:rPr>
                <w:rFonts w:cs="Arial"/>
                <w:sz w:val="20"/>
                <w:lang w:val="en-US"/>
              </w:rPr>
              <w:br/>
            </w:r>
            <w:bookmarkStart w:id="2" w:name="OLE_LINK10"/>
            <w:bookmarkStart w:id="3" w:name="OLE_LINK2"/>
            <w:proofErr w:type="spellStart"/>
            <w:r w:rsidR="00A405B0">
              <w:rPr>
                <w:rFonts w:cs="Arial"/>
                <w:sz w:val="20"/>
                <w:lang w:val="en-US"/>
              </w:rPr>
              <w:t>Druckdifferenz</w:t>
            </w:r>
            <w:proofErr w:type="spellEnd"/>
            <w:r w:rsidR="00F44BB8" w:rsidRPr="00F44BB8">
              <w:rPr>
                <w:rFonts w:cs="Arial"/>
                <w:sz w:val="20"/>
                <w:lang w:val="en-US"/>
              </w:rPr>
              <w:t>:</w:t>
            </w:r>
            <w:r w:rsidR="00A405B0">
              <w:rPr>
                <w:rFonts w:cs="Arial"/>
                <w:sz w:val="20"/>
                <w:lang w:val="en-US"/>
              </w:rPr>
              <w:t xml:space="preserve">          </w:t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rFonts w:cs="Arial"/>
                <w:b/>
                <w:sz w:val="20"/>
                <w:lang w:val="en-US"/>
              </w:rPr>
              <w:t>2.5 bar</w:t>
            </w:r>
            <w:r w:rsidR="00F44BB8" w:rsidRPr="00F44BB8">
              <w:rPr>
                <w:rFonts w:cs="Arial"/>
                <w:sz w:val="20"/>
                <w:lang w:val="en-US"/>
              </w:rPr>
              <w:t xml:space="preserve"> (e.g.: IN 3 bar; OUT 0.5 bar)</w:t>
            </w:r>
            <w:r w:rsidR="00F44BB8" w:rsidRPr="00F44BB8">
              <w:rPr>
                <w:rFonts w:cs="Arial"/>
                <w:sz w:val="20"/>
                <w:lang w:val="en-US"/>
              </w:rPr>
              <w:br/>
            </w:r>
            <w:r w:rsidR="00A405B0">
              <w:rPr>
                <w:rFonts w:cs="Arial"/>
                <w:sz w:val="20"/>
                <w:lang w:val="en-US"/>
              </w:rPr>
              <w:t xml:space="preserve">Max. </w:t>
            </w:r>
            <w:proofErr w:type="spellStart"/>
            <w:r w:rsidR="00A405B0">
              <w:rPr>
                <w:rFonts w:cs="Arial"/>
                <w:sz w:val="20"/>
                <w:lang w:val="en-US"/>
              </w:rPr>
              <w:t>Eingangsdruck</w:t>
            </w:r>
            <w:proofErr w:type="spellEnd"/>
            <w:r w:rsidR="00F44BB8" w:rsidRPr="00F44BB8">
              <w:rPr>
                <w:rFonts w:cs="Arial"/>
                <w:sz w:val="20"/>
                <w:lang w:val="en-US"/>
              </w:rPr>
              <w:t>:</w:t>
            </w:r>
            <w:r w:rsidR="00F44BB8" w:rsidRPr="00F44BB8">
              <w:rPr>
                <w:lang w:val="en-US"/>
              </w:rPr>
              <w:t xml:space="preserve"> </w:t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rFonts w:cs="Arial"/>
                <w:sz w:val="20"/>
                <w:lang w:val="en-US"/>
              </w:rPr>
              <w:t>10 bar</w:t>
            </w:r>
            <w:r w:rsidR="00F44BB8" w:rsidRPr="00F44BB8">
              <w:rPr>
                <w:rFonts w:cs="Arial"/>
                <w:sz w:val="20"/>
                <w:lang w:val="en-US"/>
              </w:rPr>
              <w:br/>
            </w:r>
            <w:proofErr w:type="spellStart"/>
            <w:r w:rsidR="00F44BB8" w:rsidRPr="00F44BB8">
              <w:rPr>
                <w:rFonts w:cs="Arial"/>
                <w:sz w:val="20"/>
                <w:lang w:val="en-US"/>
              </w:rPr>
              <w:t>Temperatur</w:t>
            </w:r>
            <w:proofErr w:type="spellEnd"/>
            <w:r w:rsidR="00F44BB8" w:rsidRPr="00F44BB8">
              <w:rPr>
                <w:rFonts w:cs="Arial"/>
                <w:sz w:val="20"/>
                <w:lang w:val="en-US"/>
              </w:rPr>
              <w:t>:</w:t>
            </w:r>
            <w:r w:rsidR="00F44BB8" w:rsidRPr="00F44BB8">
              <w:rPr>
                <w:lang w:val="en-US"/>
              </w:rPr>
              <w:t xml:space="preserve"> </w:t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lang w:val="en-US"/>
              </w:rPr>
              <w:tab/>
            </w:r>
            <w:r w:rsidR="00A405B0">
              <w:rPr>
                <w:rFonts w:cs="Arial"/>
                <w:sz w:val="20"/>
                <w:lang w:val="en-US"/>
              </w:rPr>
              <w:t>IN 5 .. 14 °C</w:t>
            </w:r>
            <w:r w:rsidR="00A405B0">
              <w:rPr>
                <w:rFonts w:cs="Arial"/>
                <w:sz w:val="20"/>
                <w:lang w:val="en-US"/>
              </w:rPr>
              <w:br/>
            </w:r>
            <w:proofErr w:type="spellStart"/>
            <w:r w:rsidR="00A405B0">
              <w:rPr>
                <w:rFonts w:cs="Arial"/>
                <w:sz w:val="20"/>
                <w:lang w:val="en-US"/>
              </w:rPr>
              <w:t>Durchfluss</w:t>
            </w:r>
            <w:proofErr w:type="spellEnd"/>
            <w:r w:rsidR="00A405B0">
              <w:rPr>
                <w:rFonts w:cs="Arial"/>
                <w:sz w:val="20"/>
                <w:lang w:val="en-US"/>
              </w:rPr>
              <w:t xml:space="preserve">:         </w:t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rFonts w:cs="Arial"/>
                <w:sz w:val="20"/>
                <w:lang w:val="en-US"/>
              </w:rPr>
              <w:t>typ. 3-5 l/min @12°C</w:t>
            </w:r>
            <w:r w:rsidR="00F44BB8" w:rsidRPr="00F44BB8">
              <w:rPr>
                <w:rFonts w:cs="Arial"/>
                <w:sz w:val="20"/>
                <w:lang w:val="en-US"/>
              </w:rPr>
              <w:br/>
            </w:r>
            <w:proofErr w:type="spellStart"/>
            <w:r w:rsidR="00F44BB8" w:rsidRPr="00F44BB8">
              <w:rPr>
                <w:rFonts w:cs="Arial"/>
                <w:sz w:val="20"/>
                <w:lang w:val="en-US"/>
              </w:rPr>
              <w:t>Temperatur</w:t>
            </w:r>
            <w:proofErr w:type="spellEnd"/>
            <w:r w:rsidR="00F44BB8" w:rsidRPr="00F44BB8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="00A405B0">
              <w:rPr>
                <w:rFonts w:cs="Arial"/>
                <w:sz w:val="20"/>
                <w:lang w:val="en-US"/>
              </w:rPr>
              <w:t>Rücklauf</w:t>
            </w:r>
            <w:proofErr w:type="spellEnd"/>
            <w:r w:rsidR="00F44BB8" w:rsidRPr="00F44BB8">
              <w:rPr>
                <w:rFonts w:cs="Arial"/>
                <w:sz w:val="20"/>
                <w:lang w:val="en-US"/>
              </w:rPr>
              <w:t>:</w:t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rFonts w:cs="Arial"/>
                <w:sz w:val="20"/>
                <w:lang w:val="en-US"/>
              </w:rPr>
              <w:t>35°C</w:t>
            </w:r>
            <w:r w:rsidR="00F44BB8" w:rsidRPr="00F44BB8">
              <w:rPr>
                <w:rFonts w:cs="Arial"/>
                <w:sz w:val="20"/>
                <w:lang w:val="en-US"/>
              </w:rPr>
              <w:br/>
            </w:r>
            <w:proofErr w:type="spellStart"/>
            <w:r w:rsidR="00A405B0">
              <w:rPr>
                <w:rFonts w:cs="Arial"/>
                <w:sz w:val="20"/>
                <w:lang w:val="en-US"/>
              </w:rPr>
              <w:t>Anschlussfitting</w:t>
            </w:r>
            <w:proofErr w:type="spellEnd"/>
            <w:r w:rsidR="00F44BB8" w:rsidRPr="00F44BB8">
              <w:rPr>
                <w:rFonts w:cs="Arial"/>
                <w:sz w:val="20"/>
                <w:lang w:val="en-US"/>
              </w:rPr>
              <w:t>:</w:t>
            </w:r>
            <w:r w:rsidR="00F44BB8" w:rsidRPr="00F44BB8">
              <w:rPr>
                <w:lang w:val="en-US"/>
              </w:rPr>
              <w:t xml:space="preserve"> </w:t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rFonts w:cs="Arial"/>
                <w:sz w:val="20"/>
                <w:lang w:val="en-US"/>
              </w:rPr>
              <w:t>3/4" male</w:t>
            </w:r>
            <w:r w:rsidR="00F44BB8" w:rsidRPr="00F44BB8">
              <w:rPr>
                <w:rFonts w:cs="Arial"/>
                <w:sz w:val="20"/>
                <w:lang w:val="en-US"/>
              </w:rPr>
              <w:br/>
            </w:r>
            <w:bookmarkEnd w:id="2"/>
            <w:proofErr w:type="spellStart"/>
            <w:r w:rsidR="00A405B0" w:rsidRPr="00A405B0">
              <w:rPr>
                <w:rFonts w:cs="Arial"/>
                <w:sz w:val="20"/>
                <w:lang w:val="en-US"/>
              </w:rPr>
              <w:t>Individuelle</w:t>
            </w:r>
            <w:proofErr w:type="spellEnd"/>
            <w:r w:rsidR="00A405B0" w:rsidRPr="00A405B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="00A405B0" w:rsidRPr="00A405B0">
              <w:rPr>
                <w:rFonts w:cs="Arial"/>
                <w:sz w:val="20"/>
                <w:lang w:val="en-US"/>
              </w:rPr>
              <w:t>Anschlüsse</w:t>
            </w:r>
            <w:proofErr w:type="spellEnd"/>
            <w:r w:rsidR="00A405B0" w:rsidRPr="00A405B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="00A405B0" w:rsidRPr="00A405B0">
              <w:rPr>
                <w:rFonts w:cs="Arial"/>
                <w:sz w:val="20"/>
                <w:lang w:val="en-US"/>
              </w:rPr>
              <w:t>für</w:t>
            </w:r>
            <w:proofErr w:type="spellEnd"/>
            <w:r w:rsidR="00A405B0" w:rsidRPr="00A405B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="00A405B0" w:rsidRPr="00A405B0">
              <w:rPr>
                <w:rFonts w:cs="Arial"/>
                <w:sz w:val="20"/>
                <w:lang w:val="en-US"/>
              </w:rPr>
              <w:t>Haupt</w:t>
            </w:r>
            <w:proofErr w:type="spellEnd"/>
            <w:r w:rsidR="00A405B0" w:rsidRPr="00A405B0">
              <w:rPr>
                <w:rFonts w:cs="Arial"/>
                <w:sz w:val="20"/>
                <w:lang w:val="en-US"/>
              </w:rPr>
              <w:t xml:space="preserve">- und </w:t>
            </w:r>
            <w:proofErr w:type="spellStart"/>
            <w:r w:rsidR="00A405B0" w:rsidRPr="00A405B0">
              <w:rPr>
                <w:rFonts w:cs="Arial"/>
                <w:sz w:val="20"/>
                <w:lang w:val="en-US"/>
              </w:rPr>
              <w:t>redundante</w:t>
            </w:r>
            <w:proofErr w:type="spellEnd"/>
            <w:r w:rsidR="00A405B0" w:rsidRPr="00A405B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="00A405B0" w:rsidRPr="00A405B0">
              <w:rPr>
                <w:rFonts w:cs="Arial"/>
                <w:sz w:val="20"/>
                <w:lang w:val="en-US"/>
              </w:rPr>
              <w:t>Kühlung</w:t>
            </w:r>
            <w:proofErr w:type="spellEnd"/>
          </w:p>
          <w:p w:rsidR="00F44BB8" w:rsidRDefault="00A405B0" w:rsidP="00A405B0">
            <w:pPr>
              <w:rPr>
                <w:rFonts w:cs="Arial"/>
                <w:sz w:val="20"/>
              </w:rPr>
            </w:pPr>
            <w:r w:rsidRPr="00191B48">
              <w:rPr>
                <w:rFonts w:cs="Arial"/>
                <w:sz w:val="20"/>
              </w:rPr>
              <w:t xml:space="preserve">Die Vermischung von Wasser mit Glykol kann Änderungen an den Kühlkomponenten erfordern. </w:t>
            </w:r>
            <w:r w:rsidRPr="00A405B0">
              <w:rPr>
                <w:rFonts w:cs="Arial"/>
                <w:sz w:val="20"/>
                <w:lang w:val="en-US"/>
              </w:rPr>
              <w:t xml:space="preserve">In </w:t>
            </w:r>
            <w:proofErr w:type="spellStart"/>
            <w:r w:rsidRPr="00A405B0">
              <w:rPr>
                <w:rFonts w:cs="Arial"/>
                <w:sz w:val="20"/>
                <w:lang w:val="en-US"/>
              </w:rPr>
              <w:t>solchen</w:t>
            </w:r>
            <w:proofErr w:type="spellEnd"/>
            <w:r w:rsidRPr="00A405B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A405B0">
              <w:rPr>
                <w:rFonts w:cs="Arial"/>
                <w:sz w:val="20"/>
                <w:lang w:val="en-US"/>
              </w:rPr>
              <w:t>Fällen</w:t>
            </w:r>
            <w:proofErr w:type="spellEnd"/>
            <w:r w:rsidRPr="00A405B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A405B0">
              <w:rPr>
                <w:rFonts w:cs="Arial"/>
                <w:sz w:val="20"/>
                <w:lang w:val="en-US"/>
              </w:rPr>
              <w:t>ist</w:t>
            </w:r>
            <w:proofErr w:type="spellEnd"/>
            <w:r w:rsidRPr="00A405B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A405B0">
              <w:rPr>
                <w:rFonts w:cs="Arial"/>
                <w:sz w:val="20"/>
                <w:lang w:val="en-US"/>
              </w:rPr>
              <w:t>eine</w:t>
            </w:r>
            <w:proofErr w:type="spellEnd"/>
            <w:r w:rsidRPr="00A405B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A405B0">
              <w:rPr>
                <w:rFonts w:cs="Arial"/>
                <w:sz w:val="20"/>
                <w:lang w:val="en-US"/>
              </w:rPr>
              <w:t>Bestätigung</w:t>
            </w:r>
            <w:proofErr w:type="spellEnd"/>
            <w:r w:rsidRPr="00A405B0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A405B0">
              <w:rPr>
                <w:rFonts w:cs="Arial"/>
                <w:sz w:val="20"/>
                <w:lang w:val="en-US"/>
              </w:rPr>
              <w:t>durch</w:t>
            </w:r>
            <w:proofErr w:type="spellEnd"/>
            <w:r w:rsidRPr="00A405B0">
              <w:rPr>
                <w:rFonts w:cs="Arial"/>
                <w:sz w:val="20"/>
                <w:lang w:val="en-US"/>
              </w:rPr>
              <w:t xml:space="preserve"> Liconic </w:t>
            </w:r>
            <w:proofErr w:type="spellStart"/>
            <w:r w:rsidRPr="00A405B0">
              <w:rPr>
                <w:rFonts w:cs="Arial"/>
                <w:sz w:val="20"/>
                <w:lang w:val="en-US"/>
              </w:rPr>
              <w:t>erforderlich</w:t>
            </w:r>
            <w:proofErr w:type="spellEnd"/>
            <w:r w:rsidRPr="00A405B0">
              <w:rPr>
                <w:rFonts w:cs="Arial"/>
                <w:sz w:val="20"/>
                <w:lang w:val="en-US"/>
              </w:rPr>
              <w:t>.</w:t>
            </w:r>
            <w:bookmarkEnd w:id="3"/>
          </w:p>
        </w:tc>
      </w:tr>
      <w:tr w:rsidR="00F44BB8" w:rsidRPr="00F44BB8" w:rsidTr="00A405B0">
        <w:trPr>
          <w:trHeight w:val="673"/>
        </w:trPr>
        <w:tc>
          <w:tcPr>
            <w:tcW w:w="2640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Pr="00F44BB8" w:rsidRDefault="00511CD7" w:rsidP="00F44BB8">
            <w:pPr>
              <w:jc w:val="center"/>
              <w:rPr>
                <w:rFonts w:cs="Arial"/>
                <w:sz w:val="20"/>
                <w:lang w:val="en-US"/>
              </w:rPr>
            </w:pPr>
            <w:proofErr w:type="spellStart"/>
            <w:r>
              <w:rPr>
                <w:rFonts w:cs="Arial"/>
                <w:sz w:val="20"/>
                <w:lang w:val="en-US"/>
              </w:rPr>
              <w:t>Typische</w:t>
            </w:r>
            <w:proofErr w:type="spellEnd"/>
            <w:r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>
              <w:rPr>
                <w:rFonts w:cs="Arial"/>
                <w:sz w:val="20"/>
                <w:lang w:val="en-US"/>
              </w:rPr>
              <w:t>Pumpe</w:t>
            </w:r>
            <w:proofErr w:type="spellEnd"/>
            <w:r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>
              <w:rPr>
                <w:rFonts w:cs="Arial"/>
                <w:sz w:val="20"/>
                <w:lang w:val="en-US"/>
              </w:rPr>
              <w:t>für</w:t>
            </w:r>
            <w:proofErr w:type="spellEnd"/>
            <w:r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>
              <w:rPr>
                <w:rFonts w:cs="Arial"/>
                <w:sz w:val="20"/>
                <w:lang w:val="en-US"/>
              </w:rPr>
              <w:t>Kühlkreislauf</w:t>
            </w:r>
            <w:proofErr w:type="spellEnd"/>
          </w:p>
        </w:tc>
        <w:tc>
          <w:tcPr>
            <w:tcW w:w="6960" w:type="dxa"/>
            <w:tcBorders>
              <w:top w:val="single" w:sz="4" w:space="0" w:color="000000"/>
              <w:left w:val="nil"/>
              <w:bottom w:val="single" w:sz="12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Pr="00F44BB8" w:rsidRDefault="00F44BB8" w:rsidP="00511CD7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F44BB8">
              <w:rPr>
                <w:rFonts w:cs="Arial"/>
                <w:sz w:val="20"/>
                <w:lang w:val="en-US"/>
              </w:rPr>
              <w:t>Grundfos</w:t>
            </w:r>
            <w:proofErr w:type="spellEnd"/>
            <w:r w:rsidRPr="00F44BB8">
              <w:rPr>
                <w:rFonts w:cs="Arial"/>
                <w:sz w:val="20"/>
                <w:lang w:val="en-US"/>
              </w:rPr>
              <w:t xml:space="preserve"> CR </w:t>
            </w:r>
            <w:proofErr w:type="spellStart"/>
            <w:r w:rsidRPr="00F44BB8">
              <w:rPr>
                <w:rFonts w:cs="Arial"/>
                <w:sz w:val="20"/>
                <w:lang w:val="en-US"/>
              </w:rPr>
              <w:t>Serie</w:t>
            </w:r>
            <w:proofErr w:type="spellEnd"/>
            <w:r w:rsidRPr="00F44BB8">
              <w:rPr>
                <w:rFonts w:cs="Arial"/>
                <w:sz w:val="20"/>
                <w:lang w:val="en-US"/>
              </w:rPr>
              <w:t xml:space="preserve"> (e.g.: CR 1-8 AN-FGJ-G-E-HQQE </w:t>
            </w:r>
            <w:proofErr w:type="spellStart"/>
            <w:r w:rsidR="00511CD7">
              <w:rPr>
                <w:rFonts w:cs="Arial"/>
                <w:sz w:val="20"/>
                <w:lang w:val="en-US"/>
              </w:rPr>
              <w:t>oder</w:t>
            </w:r>
            <w:proofErr w:type="spellEnd"/>
            <w:r w:rsid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="00511CD7">
              <w:rPr>
                <w:rFonts w:cs="Arial"/>
                <w:sz w:val="20"/>
                <w:lang w:val="en-US"/>
              </w:rPr>
              <w:t>geregelt</w:t>
            </w:r>
            <w:proofErr w:type="spellEnd"/>
            <w:r w:rsid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="00511CD7">
              <w:rPr>
                <w:rFonts w:cs="Arial"/>
                <w:sz w:val="20"/>
                <w:lang w:val="en-US"/>
              </w:rPr>
              <w:t>für</w:t>
            </w:r>
            <w:proofErr w:type="spellEnd"/>
            <w:r w:rsid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="00511CD7">
              <w:rPr>
                <w:rFonts w:cs="Arial"/>
                <w:sz w:val="20"/>
                <w:lang w:val="en-US"/>
              </w:rPr>
              <w:t>konstante</w:t>
            </w:r>
            <w:proofErr w:type="spellEnd"/>
            <w:r w:rsid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="00511CD7">
              <w:rPr>
                <w:rFonts w:cs="Arial"/>
                <w:sz w:val="20"/>
                <w:lang w:val="en-US"/>
              </w:rPr>
              <w:t>Druckdifferenz</w:t>
            </w:r>
            <w:proofErr w:type="spellEnd"/>
          </w:p>
        </w:tc>
      </w:tr>
      <w:tr w:rsidR="00F44BB8" w:rsidRPr="00F44BB8" w:rsidTr="00A405B0">
        <w:trPr>
          <w:trHeight w:val="1545"/>
        </w:trPr>
        <w:tc>
          <w:tcPr>
            <w:tcW w:w="2640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511CD7" w:rsidRPr="00511CD7" w:rsidRDefault="00511CD7" w:rsidP="00511CD7">
            <w:pPr>
              <w:jc w:val="center"/>
              <w:rPr>
                <w:rFonts w:cs="Arial"/>
                <w:sz w:val="20"/>
                <w:lang w:val="en-US"/>
              </w:rPr>
            </w:pPr>
            <w:bookmarkStart w:id="4" w:name="OLE_LINK12"/>
            <w:proofErr w:type="spellStart"/>
            <w:r w:rsidRPr="00511CD7">
              <w:rPr>
                <w:rFonts w:cs="Arial"/>
                <w:sz w:val="20"/>
                <w:lang w:val="en-US"/>
              </w:rPr>
              <w:t>Wasserkreislauf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Kühlung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ULT</w:t>
            </w:r>
          </w:p>
          <w:p w:rsidR="00511CD7" w:rsidRPr="00511CD7" w:rsidRDefault="00511CD7" w:rsidP="00511CD7">
            <w:pPr>
              <w:jc w:val="center"/>
              <w:rPr>
                <w:rFonts w:cs="Arial"/>
                <w:sz w:val="20"/>
                <w:lang w:val="en-US"/>
              </w:rPr>
            </w:pPr>
            <w:proofErr w:type="spellStart"/>
            <w:r w:rsidRPr="00511CD7">
              <w:rPr>
                <w:rFonts w:cs="Arial"/>
                <w:sz w:val="20"/>
                <w:lang w:val="en-US"/>
              </w:rPr>
              <w:t>Leistungsbedarf</w:t>
            </w:r>
            <w:proofErr w:type="spellEnd"/>
          </w:p>
          <w:p w:rsidR="00F44BB8" w:rsidRPr="00F44BB8" w:rsidRDefault="00511CD7" w:rsidP="00511CD7">
            <w:pPr>
              <w:jc w:val="center"/>
              <w:rPr>
                <w:rFonts w:cs="Arial"/>
                <w:sz w:val="20"/>
                <w:lang w:val="en-US"/>
              </w:rPr>
            </w:pPr>
            <w:r w:rsidRPr="00511CD7">
              <w:rPr>
                <w:rFonts w:cs="Arial"/>
                <w:sz w:val="20"/>
                <w:lang w:val="en-US"/>
              </w:rPr>
              <w:t xml:space="preserve">(pro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aktive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Kühleinheit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>)</w:t>
            </w:r>
          </w:p>
        </w:tc>
        <w:tc>
          <w:tcPr>
            <w:tcW w:w="6960" w:type="dxa"/>
            <w:tcBorders>
              <w:top w:val="single" w:sz="4" w:space="0" w:color="000000"/>
              <w:left w:val="nil"/>
              <w:bottom w:val="single" w:sz="12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Pr="00F44BB8" w:rsidRDefault="00511CD7" w:rsidP="00F44BB8">
            <w:pPr>
              <w:rPr>
                <w:rFonts w:cs="Arial"/>
                <w:sz w:val="20"/>
                <w:lang w:val="en-US"/>
              </w:rPr>
            </w:pPr>
            <w:proofErr w:type="spellStart"/>
            <w:r>
              <w:rPr>
                <w:rFonts w:cs="Arial"/>
                <w:sz w:val="20"/>
                <w:lang w:val="en-US"/>
              </w:rPr>
              <w:t>Normaler</w:t>
            </w:r>
            <w:proofErr w:type="spellEnd"/>
            <w:r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>
              <w:rPr>
                <w:rFonts w:cs="Arial"/>
                <w:sz w:val="20"/>
                <w:lang w:val="en-US"/>
              </w:rPr>
              <w:t>Betrieb</w:t>
            </w:r>
            <w:proofErr w:type="spellEnd"/>
            <w:r w:rsidR="00F44BB8" w:rsidRPr="00F44BB8">
              <w:rPr>
                <w:rFonts w:cs="Arial"/>
                <w:sz w:val="20"/>
                <w:lang w:val="en-US"/>
              </w:rPr>
              <w:t>:</w:t>
            </w:r>
            <w:r w:rsidR="00F44BB8" w:rsidRPr="00F44BB8">
              <w:rPr>
                <w:rFonts w:cs="Arial"/>
                <w:sz w:val="20"/>
                <w:lang w:val="en-US"/>
              </w:rPr>
              <w:br/>
              <w:t>3-5l/min @ 12°C</w:t>
            </w:r>
            <w:r w:rsidR="00F44BB8" w:rsidRPr="00F44BB8">
              <w:rPr>
                <w:rFonts w:cs="Arial"/>
                <w:sz w:val="20"/>
                <w:lang w:val="en-US"/>
              </w:rPr>
              <w:br/>
              <w:t>5-8kW</w:t>
            </w:r>
          </w:p>
          <w:p w:rsidR="00F44BB8" w:rsidRPr="00F44BB8" w:rsidRDefault="00511CD7" w:rsidP="00511CD7">
            <w:pPr>
              <w:rPr>
                <w:rFonts w:cs="Arial"/>
                <w:sz w:val="20"/>
                <w:lang w:val="en-US"/>
              </w:rPr>
            </w:pPr>
            <w:r>
              <w:rPr>
                <w:rFonts w:cs="Arial"/>
                <w:sz w:val="20"/>
                <w:lang w:val="en-US"/>
              </w:rPr>
              <w:t xml:space="preserve">Start-Up </w:t>
            </w:r>
            <w:proofErr w:type="spellStart"/>
            <w:r>
              <w:rPr>
                <w:rFonts w:cs="Arial"/>
                <w:sz w:val="20"/>
                <w:lang w:val="en-US"/>
              </w:rPr>
              <w:t>Bedingung</w:t>
            </w:r>
            <w:proofErr w:type="spellEnd"/>
            <w:r w:rsidR="00F44BB8" w:rsidRPr="00F44BB8">
              <w:rPr>
                <w:rFonts w:cs="Arial"/>
                <w:sz w:val="20"/>
                <w:lang w:val="en-US"/>
              </w:rPr>
              <w:t>:</w:t>
            </w:r>
            <w:r w:rsidR="00F44BB8" w:rsidRPr="00F44BB8">
              <w:rPr>
                <w:rFonts w:cs="Arial"/>
                <w:sz w:val="20"/>
                <w:lang w:val="en-US"/>
              </w:rPr>
              <w:br/>
              <w:t>10-15l/min @ 12°C</w:t>
            </w:r>
            <w:r w:rsidR="00F44BB8" w:rsidRPr="00F44BB8">
              <w:rPr>
                <w:rFonts w:cs="Arial"/>
                <w:sz w:val="20"/>
                <w:lang w:val="en-US"/>
              </w:rPr>
              <w:br/>
              <w:t>10-15kW</w:t>
            </w:r>
          </w:p>
        </w:tc>
      </w:tr>
      <w:tr w:rsidR="00F44BB8" w:rsidRPr="00F44BB8" w:rsidTr="00A405B0">
        <w:trPr>
          <w:trHeight w:val="1545"/>
        </w:trPr>
        <w:tc>
          <w:tcPr>
            <w:tcW w:w="2640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511CD7" w:rsidRPr="00511CD7" w:rsidRDefault="00511CD7" w:rsidP="00511CD7">
            <w:pPr>
              <w:jc w:val="center"/>
              <w:rPr>
                <w:rFonts w:cs="Arial"/>
                <w:sz w:val="20"/>
                <w:lang w:val="en-US"/>
              </w:rPr>
            </w:pPr>
            <w:bookmarkStart w:id="5" w:name="_Hlk107908928"/>
            <w:proofErr w:type="spellStart"/>
            <w:r w:rsidRPr="00511CD7">
              <w:rPr>
                <w:rFonts w:cs="Arial"/>
                <w:sz w:val="20"/>
                <w:lang w:val="en-US"/>
              </w:rPr>
              <w:t>Kühlung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des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Wasserkreislaufs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DF </w:t>
            </w:r>
          </w:p>
          <w:p w:rsidR="00511CD7" w:rsidRPr="00511CD7" w:rsidRDefault="00511CD7" w:rsidP="00511CD7">
            <w:pPr>
              <w:jc w:val="center"/>
              <w:rPr>
                <w:rFonts w:cs="Arial"/>
                <w:sz w:val="20"/>
                <w:lang w:val="en-US"/>
              </w:rPr>
            </w:pPr>
            <w:proofErr w:type="spellStart"/>
            <w:r w:rsidRPr="00511CD7">
              <w:rPr>
                <w:rFonts w:cs="Arial"/>
                <w:sz w:val="20"/>
                <w:lang w:val="en-US"/>
              </w:rPr>
              <w:t>Leistung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der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Schnittstelle</w:t>
            </w:r>
            <w:proofErr w:type="spellEnd"/>
          </w:p>
          <w:p w:rsidR="00511CD7" w:rsidRPr="00511CD7" w:rsidRDefault="00511CD7" w:rsidP="00511CD7">
            <w:pPr>
              <w:jc w:val="center"/>
              <w:rPr>
                <w:rFonts w:cs="Arial"/>
                <w:sz w:val="20"/>
                <w:lang w:val="en-US"/>
              </w:rPr>
            </w:pPr>
            <w:proofErr w:type="spellStart"/>
            <w:r w:rsidRPr="00511CD7">
              <w:rPr>
                <w:rFonts w:cs="Arial"/>
                <w:sz w:val="20"/>
                <w:lang w:val="en-US"/>
              </w:rPr>
              <w:t>Anforderungen</w:t>
            </w:r>
            <w:proofErr w:type="spellEnd"/>
          </w:p>
          <w:p w:rsidR="00F44BB8" w:rsidRPr="00F44BB8" w:rsidRDefault="00511CD7" w:rsidP="00511CD7">
            <w:pPr>
              <w:jc w:val="center"/>
              <w:rPr>
                <w:rFonts w:cs="Arial"/>
                <w:sz w:val="20"/>
                <w:lang w:val="en-US"/>
              </w:rPr>
            </w:pPr>
            <w:r w:rsidRPr="00511CD7">
              <w:rPr>
                <w:rFonts w:cs="Arial"/>
                <w:sz w:val="20"/>
                <w:lang w:val="en-US"/>
              </w:rPr>
              <w:t xml:space="preserve">(pro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aktiver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Kühleinheit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)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Normaler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Betrieb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>:</w:t>
            </w:r>
          </w:p>
        </w:tc>
        <w:tc>
          <w:tcPr>
            <w:tcW w:w="6960" w:type="dxa"/>
            <w:tcBorders>
              <w:top w:val="single" w:sz="4" w:space="0" w:color="000000"/>
              <w:left w:val="nil"/>
              <w:bottom w:val="single" w:sz="12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Pr="00F44BB8" w:rsidRDefault="00511CD7" w:rsidP="00F44BB8">
            <w:pPr>
              <w:rPr>
                <w:rFonts w:cs="Arial"/>
                <w:sz w:val="20"/>
                <w:lang w:val="en-US"/>
              </w:rPr>
            </w:pPr>
            <w:proofErr w:type="spellStart"/>
            <w:r>
              <w:rPr>
                <w:rFonts w:cs="Arial"/>
                <w:sz w:val="20"/>
                <w:lang w:val="en-US"/>
              </w:rPr>
              <w:t>Normaler</w:t>
            </w:r>
            <w:proofErr w:type="spellEnd"/>
            <w:r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>
              <w:rPr>
                <w:rFonts w:cs="Arial"/>
                <w:sz w:val="20"/>
                <w:lang w:val="en-US"/>
              </w:rPr>
              <w:t>Betrieb</w:t>
            </w:r>
            <w:proofErr w:type="spellEnd"/>
            <w:r w:rsidR="00F44BB8" w:rsidRPr="00F44BB8">
              <w:rPr>
                <w:rFonts w:cs="Arial"/>
                <w:sz w:val="20"/>
                <w:lang w:val="en-US"/>
              </w:rPr>
              <w:t>:</w:t>
            </w:r>
            <w:r w:rsidR="00F44BB8" w:rsidRPr="00F44BB8">
              <w:rPr>
                <w:rFonts w:cs="Arial"/>
                <w:sz w:val="20"/>
                <w:lang w:val="en-US"/>
              </w:rPr>
              <w:br/>
              <w:t>2-3l/min @ 12°C</w:t>
            </w:r>
            <w:r w:rsidR="00F44BB8" w:rsidRPr="00F44BB8">
              <w:rPr>
                <w:rFonts w:cs="Arial"/>
                <w:sz w:val="20"/>
                <w:lang w:val="en-US"/>
              </w:rPr>
              <w:br/>
              <w:t>2-4kW</w:t>
            </w:r>
          </w:p>
          <w:p w:rsidR="00F44BB8" w:rsidRPr="00F44BB8" w:rsidRDefault="00511CD7" w:rsidP="00511CD7">
            <w:pPr>
              <w:rPr>
                <w:rFonts w:cs="Arial"/>
                <w:sz w:val="20"/>
                <w:lang w:val="en-US"/>
              </w:rPr>
            </w:pPr>
            <w:r>
              <w:rPr>
                <w:rFonts w:cs="Arial"/>
                <w:sz w:val="20"/>
                <w:lang w:val="en-US"/>
              </w:rPr>
              <w:t xml:space="preserve">Start-Up </w:t>
            </w:r>
            <w:proofErr w:type="spellStart"/>
            <w:r>
              <w:rPr>
                <w:rFonts w:cs="Arial"/>
                <w:sz w:val="20"/>
                <w:lang w:val="en-US"/>
              </w:rPr>
              <w:t>Bedingung</w:t>
            </w:r>
            <w:proofErr w:type="spellEnd"/>
            <w:r w:rsidR="00F44BB8" w:rsidRPr="00F44BB8">
              <w:rPr>
                <w:rFonts w:cs="Arial"/>
                <w:sz w:val="20"/>
                <w:lang w:val="en-US"/>
              </w:rPr>
              <w:t>:</w:t>
            </w:r>
            <w:r w:rsidR="00F44BB8" w:rsidRPr="00F44BB8">
              <w:rPr>
                <w:rFonts w:cs="Arial"/>
                <w:sz w:val="20"/>
                <w:lang w:val="en-US"/>
              </w:rPr>
              <w:br/>
              <w:t>5-7l/min @ 12°C</w:t>
            </w:r>
            <w:r w:rsidR="00F44BB8" w:rsidRPr="00F44BB8">
              <w:rPr>
                <w:rFonts w:cs="Arial"/>
                <w:sz w:val="20"/>
                <w:lang w:val="en-US"/>
              </w:rPr>
              <w:br/>
              <w:t>5-8kW</w:t>
            </w:r>
          </w:p>
        </w:tc>
      </w:tr>
      <w:bookmarkEnd w:id="4"/>
      <w:bookmarkEnd w:id="5"/>
      <w:tr w:rsidR="00F44BB8" w:rsidRPr="00F44BB8" w:rsidTr="00A405B0">
        <w:trPr>
          <w:trHeight w:val="1545"/>
        </w:trPr>
        <w:tc>
          <w:tcPr>
            <w:tcW w:w="2640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Default="00F44BB8" w:rsidP="00511CD7">
            <w:pPr>
              <w:jc w:val="center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Redundant</w:t>
            </w:r>
            <w:r w:rsidR="00511CD7">
              <w:rPr>
                <w:rFonts w:cs="Arial"/>
                <w:sz w:val="20"/>
              </w:rPr>
              <w:t>e Kühlung</w:t>
            </w:r>
          </w:p>
        </w:tc>
        <w:tc>
          <w:tcPr>
            <w:tcW w:w="6960" w:type="dxa"/>
            <w:tcBorders>
              <w:top w:val="single" w:sz="4" w:space="0" w:color="000000"/>
              <w:left w:val="nil"/>
              <w:bottom w:val="single" w:sz="12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511CD7" w:rsidRPr="00511CD7" w:rsidRDefault="00511CD7" w:rsidP="00511CD7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511CD7">
              <w:rPr>
                <w:rFonts w:cs="Arial"/>
                <w:sz w:val="20"/>
                <w:lang w:val="en-US"/>
              </w:rPr>
              <w:t>Eine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Backup-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Wasserkühlung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wird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dringend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empfohlen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und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ist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für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eine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vollständige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Redundanz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der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Kühlung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zwingend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erforderlich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>.</w:t>
            </w:r>
          </w:p>
          <w:p w:rsidR="00511CD7" w:rsidRPr="00511CD7" w:rsidRDefault="00511CD7" w:rsidP="00511CD7">
            <w:pPr>
              <w:rPr>
                <w:rFonts w:cs="Arial"/>
                <w:sz w:val="20"/>
                <w:lang w:val="en-US"/>
              </w:rPr>
            </w:pPr>
            <w:r w:rsidRPr="00511CD7">
              <w:rPr>
                <w:rFonts w:cs="Arial"/>
                <w:sz w:val="20"/>
                <w:lang w:val="en-US"/>
              </w:rPr>
              <w:t xml:space="preserve">Die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Erfahrung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hat die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Vitalität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der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Wasserkühlung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gezeigt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.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Wenn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die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Wasserkühlung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einen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Fehler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aufweist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,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sind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sowohl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die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Haupt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-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als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auch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die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redundante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Kühleinheit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für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den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Betrieb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gesperrt</w:t>
            </w:r>
            <w:proofErr w:type="spellEnd"/>
            <w:r w:rsidR="00205325">
              <w:rPr>
                <w:rFonts w:cs="Arial"/>
                <w:sz w:val="20"/>
                <w:lang w:val="en-US"/>
              </w:rPr>
              <w:t>,</w:t>
            </w:r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="00205325">
              <w:rPr>
                <w:rFonts w:cs="Arial"/>
                <w:sz w:val="20"/>
                <w:lang w:val="en-US"/>
              </w:rPr>
              <w:t>w</w:t>
            </w:r>
            <w:r w:rsidRPr="00511CD7">
              <w:rPr>
                <w:rFonts w:cs="Arial"/>
                <w:sz w:val="20"/>
                <w:lang w:val="en-US"/>
              </w:rPr>
              <w:t>enn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sie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an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denselben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Kreislauf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angeschlossen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sind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>.</w:t>
            </w:r>
          </w:p>
          <w:p w:rsidR="00F44BB8" w:rsidRPr="00F44BB8" w:rsidRDefault="00511CD7" w:rsidP="00511CD7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511CD7">
              <w:rPr>
                <w:rFonts w:cs="Arial"/>
                <w:sz w:val="20"/>
                <w:lang w:val="en-US"/>
              </w:rPr>
              <w:t>Daher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ist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die Installation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einer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redundanten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oder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Frischwasserkühlung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für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eine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vollständige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Redundanz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zwingend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erforderlich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>.</w:t>
            </w:r>
          </w:p>
        </w:tc>
      </w:tr>
    </w:tbl>
    <w:p w:rsidR="00F44BB8" w:rsidRPr="00F44BB8" w:rsidRDefault="00F44BB8" w:rsidP="00F44BB8">
      <w:pPr>
        <w:rPr>
          <w:lang w:val="en-US"/>
        </w:rPr>
      </w:pPr>
      <w:r w:rsidRPr="00F44BB8">
        <w:rPr>
          <w:lang w:val="en-US"/>
        </w:rPr>
        <w:br w:type="page"/>
      </w:r>
    </w:p>
    <w:tbl>
      <w:tblPr>
        <w:tblW w:w="9600" w:type="dxa"/>
        <w:tblInd w:w="15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40"/>
        <w:gridCol w:w="6960"/>
      </w:tblGrid>
      <w:tr w:rsidR="00F44BB8" w:rsidRPr="00211D1C" w:rsidTr="00F44BB8">
        <w:trPr>
          <w:trHeight w:val="510"/>
        </w:trPr>
        <w:tc>
          <w:tcPr>
            <w:tcW w:w="26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2F5496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4BB8" w:rsidRPr="00211D1C" w:rsidRDefault="00511CD7" w:rsidP="00F44BB8">
            <w:pPr>
              <w:jc w:val="center"/>
              <w:rPr>
                <w:rFonts w:cs="Arial"/>
                <w:b/>
                <w:color w:val="FFFFFF"/>
                <w:sz w:val="20"/>
                <w:lang w:val="en-GB"/>
              </w:rPr>
            </w:pPr>
            <w:proofErr w:type="spellStart"/>
            <w:r>
              <w:rPr>
                <w:rFonts w:cs="Arial"/>
                <w:b/>
                <w:color w:val="FFFFFF"/>
                <w:sz w:val="20"/>
                <w:lang w:val="en-GB"/>
              </w:rPr>
              <w:lastRenderedPageBreak/>
              <w:t>Anforderung</w:t>
            </w:r>
            <w:proofErr w:type="spellEnd"/>
          </w:p>
        </w:tc>
        <w:tc>
          <w:tcPr>
            <w:tcW w:w="696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2F5496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4BB8" w:rsidRPr="00211D1C" w:rsidRDefault="00F44BB8" w:rsidP="00F44BB8">
            <w:pPr>
              <w:jc w:val="center"/>
              <w:rPr>
                <w:rFonts w:cs="Arial"/>
                <w:b/>
                <w:color w:val="FFFFFF"/>
                <w:sz w:val="20"/>
                <w:lang w:val="en-GB"/>
              </w:rPr>
            </w:pPr>
            <w:r w:rsidRPr="00211D1C">
              <w:rPr>
                <w:rFonts w:cs="Arial"/>
                <w:b/>
                <w:color w:val="FFFFFF"/>
                <w:sz w:val="20"/>
                <w:lang w:val="en-GB"/>
              </w:rPr>
              <w:t>Details</w:t>
            </w:r>
          </w:p>
        </w:tc>
      </w:tr>
      <w:tr w:rsidR="00F44BB8" w:rsidRPr="00F44BB8" w:rsidTr="00F44BB8">
        <w:trPr>
          <w:trHeight w:val="1545"/>
        </w:trPr>
        <w:tc>
          <w:tcPr>
            <w:tcW w:w="2640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511CD7" w:rsidRPr="00511CD7" w:rsidRDefault="00511CD7" w:rsidP="00511CD7">
            <w:pPr>
              <w:jc w:val="center"/>
              <w:rPr>
                <w:rFonts w:cs="Arial"/>
                <w:sz w:val="20"/>
                <w:lang w:val="en-US"/>
              </w:rPr>
            </w:pPr>
            <w:proofErr w:type="spellStart"/>
            <w:r w:rsidRPr="00511CD7">
              <w:rPr>
                <w:rFonts w:cs="Arial"/>
                <w:sz w:val="20"/>
                <w:lang w:val="en-US"/>
              </w:rPr>
              <w:t>Wasseranschlüsse</w:t>
            </w:r>
            <w:proofErr w:type="spellEnd"/>
          </w:p>
          <w:p w:rsidR="00F44BB8" w:rsidRPr="00F44BB8" w:rsidRDefault="00511CD7" w:rsidP="00511CD7">
            <w:pPr>
              <w:jc w:val="center"/>
              <w:rPr>
                <w:rFonts w:cs="Arial"/>
                <w:sz w:val="20"/>
                <w:lang w:val="en-US"/>
              </w:rPr>
            </w:pPr>
            <w:r w:rsidRPr="00511CD7">
              <w:rPr>
                <w:rFonts w:cs="Arial"/>
                <w:sz w:val="20"/>
                <w:lang w:val="en-US"/>
              </w:rPr>
              <w:t xml:space="preserve">(pro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angegebener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Kühleinheit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>)</w:t>
            </w:r>
          </w:p>
        </w:tc>
        <w:tc>
          <w:tcPr>
            <w:tcW w:w="6960" w:type="dxa"/>
            <w:tcBorders>
              <w:top w:val="single" w:sz="4" w:space="0" w:color="000000"/>
              <w:left w:val="nil"/>
              <w:bottom w:val="single" w:sz="12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Pr="00F44BB8" w:rsidRDefault="00511CD7" w:rsidP="00F44BB8">
            <w:pPr>
              <w:rPr>
                <w:rFonts w:cs="Arial"/>
                <w:sz w:val="20"/>
                <w:lang w:val="en-US"/>
              </w:rPr>
            </w:pPr>
            <w:proofErr w:type="spellStart"/>
            <w:r>
              <w:rPr>
                <w:rFonts w:cs="Arial"/>
                <w:sz w:val="20"/>
                <w:lang w:val="en-US"/>
              </w:rPr>
              <w:t>Hauptanschluß</w:t>
            </w:r>
            <w:proofErr w:type="spellEnd"/>
            <w:r w:rsidR="00F44BB8" w:rsidRPr="00F44BB8">
              <w:rPr>
                <w:rFonts w:cs="Arial"/>
                <w:sz w:val="20"/>
                <w:lang w:val="en-US"/>
              </w:rPr>
              <w:t>:</w:t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rFonts w:cs="Arial"/>
                <w:sz w:val="20"/>
                <w:lang w:val="en-US"/>
              </w:rPr>
              <w:t>1x Inlet; 1x Return</w:t>
            </w:r>
            <w:r w:rsidR="00F44BB8" w:rsidRPr="00F44BB8">
              <w:rPr>
                <w:rFonts w:cs="Arial"/>
                <w:sz w:val="20"/>
                <w:lang w:val="en-US"/>
              </w:rPr>
              <w:br/>
            </w:r>
            <w:proofErr w:type="spellStart"/>
            <w:r>
              <w:rPr>
                <w:rFonts w:cs="Arial"/>
                <w:sz w:val="20"/>
                <w:lang w:val="en-US"/>
              </w:rPr>
              <w:t>Nebenanschluss</w:t>
            </w:r>
            <w:proofErr w:type="spellEnd"/>
            <w:r w:rsidR="00F44BB8" w:rsidRPr="00F44BB8">
              <w:rPr>
                <w:rFonts w:cs="Arial"/>
                <w:sz w:val="20"/>
                <w:lang w:val="en-US"/>
              </w:rPr>
              <w:t>:</w:t>
            </w:r>
            <w:r w:rsidR="00F44BB8" w:rsidRPr="00F44BB8">
              <w:rPr>
                <w:lang w:val="en-US"/>
              </w:rPr>
              <w:t xml:space="preserve"> </w:t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rFonts w:cs="Arial"/>
                <w:sz w:val="20"/>
                <w:lang w:val="en-US"/>
              </w:rPr>
              <w:t>1x Inlet; 1x Drain/Return</w:t>
            </w:r>
            <w:r w:rsidR="00F44BB8" w:rsidRPr="00F44BB8">
              <w:rPr>
                <w:rFonts w:cs="Arial"/>
                <w:sz w:val="20"/>
                <w:lang w:val="en-US"/>
              </w:rPr>
              <w:br/>
            </w:r>
            <w:proofErr w:type="spellStart"/>
            <w:r>
              <w:rPr>
                <w:rFonts w:cs="Arial"/>
                <w:sz w:val="20"/>
                <w:lang w:val="en-US"/>
              </w:rPr>
              <w:t>Schnittstelleneinheit</w:t>
            </w:r>
            <w:proofErr w:type="spellEnd"/>
            <w:r w:rsidR="00F44BB8" w:rsidRPr="00F44BB8">
              <w:rPr>
                <w:rFonts w:cs="Arial"/>
                <w:sz w:val="20"/>
                <w:lang w:val="en-US"/>
              </w:rPr>
              <w:t>:</w:t>
            </w:r>
            <w:r w:rsidR="00F44BB8" w:rsidRPr="00F44BB8">
              <w:rPr>
                <w:lang w:val="en-US"/>
              </w:rPr>
              <w:t xml:space="preserve"> </w:t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lang w:val="en-US"/>
              </w:rPr>
              <w:tab/>
            </w:r>
            <w:r w:rsidR="00F44BB8" w:rsidRPr="00F44BB8">
              <w:rPr>
                <w:rFonts w:cs="Arial"/>
                <w:sz w:val="20"/>
                <w:lang w:val="en-US"/>
              </w:rPr>
              <w:t>1x Inlet; 1x Return</w:t>
            </w:r>
          </w:p>
          <w:p w:rsidR="00F44BB8" w:rsidRDefault="00511CD7" w:rsidP="00F44BB8">
            <w:pPr>
              <w:rPr>
                <w:rFonts w:cs="Arial"/>
                <w:sz w:val="20"/>
                <w:lang w:val="en-GB"/>
              </w:rPr>
            </w:pPr>
            <w:r w:rsidRPr="00511CD7">
              <w:rPr>
                <w:rFonts w:cs="Arial"/>
                <w:sz w:val="20"/>
                <w:lang w:val="en-US"/>
              </w:rPr>
              <w:t xml:space="preserve">Die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Zusatzkühlung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muss an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einen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zweiten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(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redundanten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)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Wasserkreislauf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oder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eine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Frischwasserversorgung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angeschlossen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werden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>.</w:t>
            </w:r>
          </w:p>
        </w:tc>
      </w:tr>
      <w:tr w:rsidR="00F44BB8" w:rsidRPr="00F44BB8" w:rsidTr="00F44BB8">
        <w:trPr>
          <w:trHeight w:val="1545"/>
        </w:trPr>
        <w:tc>
          <w:tcPr>
            <w:tcW w:w="2640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Default="00511CD7" w:rsidP="00F44BB8">
            <w:pPr>
              <w:jc w:val="center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Entleerung</w:t>
            </w:r>
          </w:p>
        </w:tc>
        <w:tc>
          <w:tcPr>
            <w:tcW w:w="6960" w:type="dxa"/>
            <w:tcBorders>
              <w:top w:val="single" w:sz="4" w:space="0" w:color="000000"/>
              <w:left w:val="nil"/>
              <w:bottom w:val="single" w:sz="12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511CD7" w:rsidRPr="00511CD7" w:rsidRDefault="00511CD7" w:rsidP="00511CD7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511CD7">
              <w:rPr>
                <w:rFonts w:cs="Arial"/>
                <w:sz w:val="20"/>
                <w:lang w:val="en-US"/>
              </w:rPr>
              <w:t>Peripheriegerät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und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Speichertrockner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können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regelmäßige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Abtauzyklen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durchführen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.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Peripheriegerät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und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Speichertrockner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sind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mit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einem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Ablassschlauch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ausgestattet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, der das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angesammelte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Wasser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aus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ihnen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herausführt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>.</w:t>
            </w:r>
          </w:p>
          <w:p w:rsidR="00511CD7" w:rsidRPr="00511CD7" w:rsidRDefault="00511CD7" w:rsidP="00511CD7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511CD7">
              <w:rPr>
                <w:rFonts w:cs="Arial"/>
                <w:sz w:val="20"/>
                <w:lang w:val="en-US"/>
              </w:rPr>
              <w:t>Es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können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Lösungen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zur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Entfernung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des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Wassers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vorgesehen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werden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.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Im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einfachsten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Fall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könnte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eine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Verdunstungswanne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verwendet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werden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. (Das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Wasser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würde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mit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der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Zeit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in den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Raum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verdampfen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>)</w:t>
            </w:r>
          </w:p>
          <w:p w:rsidR="00F44BB8" w:rsidRPr="00F44BB8" w:rsidRDefault="00511CD7" w:rsidP="00511CD7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511CD7">
              <w:rPr>
                <w:rFonts w:cs="Arial"/>
                <w:sz w:val="20"/>
                <w:lang w:val="en-US"/>
              </w:rPr>
              <w:t>Eine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anspruchsvollere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Lösung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wäre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ein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Abfluss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, der das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Wasser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aus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dem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Raum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leitet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>.</w:t>
            </w:r>
          </w:p>
        </w:tc>
      </w:tr>
    </w:tbl>
    <w:p w:rsidR="00F44BB8" w:rsidRPr="00F44BB8" w:rsidRDefault="00F44BB8" w:rsidP="00F44BB8">
      <w:pPr>
        <w:rPr>
          <w:lang w:val="en-US"/>
        </w:rPr>
      </w:pPr>
      <w:r w:rsidRPr="00F44BB8">
        <w:rPr>
          <w:lang w:val="en-US"/>
        </w:rPr>
        <w:tab/>
      </w:r>
    </w:p>
    <w:p w:rsidR="00F44BB8" w:rsidRDefault="00F44BB8" w:rsidP="002452FB">
      <w:pPr>
        <w:pStyle w:val="berschrift3"/>
      </w:pPr>
      <w:r w:rsidRPr="00F44BB8">
        <w:rPr>
          <w:lang w:val="en-US"/>
        </w:rPr>
        <w:br w:type="page"/>
      </w:r>
      <w:r>
        <w:lastRenderedPageBreak/>
        <w:t xml:space="preserve">LN2 Backup </w:t>
      </w:r>
      <w:r w:rsidR="00511CD7">
        <w:t>Verbindung</w:t>
      </w:r>
    </w:p>
    <w:p w:rsidR="00F44BB8" w:rsidRDefault="00511CD7" w:rsidP="00F44BB8">
      <w:pPr>
        <w:pStyle w:val="Graphic"/>
      </w:pP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23CEDC07" wp14:editId="51DBAE7E">
                <wp:simplePos x="0" y="0"/>
                <wp:positionH relativeFrom="column">
                  <wp:posOffset>5052695</wp:posOffset>
                </wp:positionH>
                <wp:positionV relativeFrom="paragraph">
                  <wp:posOffset>2265679</wp:posOffset>
                </wp:positionV>
                <wp:extent cx="919480" cy="286385"/>
                <wp:effectExtent l="971550" t="495300" r="13970" b="18415"/>
                <wp:wrapNone/>
                <wp:docPr id="128" name="AutoShape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9480" cy="286385"/>
                        </a:xfrm>
                        <a:prstGeom prst="borderCallout2">
                          <a:avLst>
                            <a:gd name="adj1" fmla="val 59208"/>
                            <a:gd name="adj2" fmla="val -8287"/>
                            <a:gd name="adj3" fmla="val 59208"/>
                            <a:gd name="adj4" fmla="val -30454"/>
                            <a:gd name="adj5" fmla="val -167764"/>
                            <a:gd name="adj6" fmla="val -10587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511CD7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Hauptkühler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CEDC07" id="AutoShape 113" o:spid="_x0000_s1088" type="#_x0000_t48" style="position:absolute;left:0;text-align:left;margin-left:397.85pt;margin-top:178.4pt;width:72.4pt;height:22.5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" adj="-22868,-36237,-6578,12789,-1790,12789" strokecolor="red">
                <v:textbox>
                  <w:txbxContent>
                    <w:p w:rsidR="000E0C83" w:rsidRDefault="00511CD7" w:rsidP="00F44BB8">
                      <w:pPr>
                        <w:pStyle w:val="Legende"/>
                      </w:pPr>
                      <w:proofErr w:type="spellStart"/>
                      <w:r>
                        <w:t>Hauptkühler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17FE7D18" wp14:editId="1911C0D0">
                <wp:simplePos x="0" y="0"/>
                <wp:positionH relativeFrom="column">
                  <wp:posOffset>5071745</wp:posOffset>
                </wp:positionH>
                <wp:positionV relativeFrom="paragraph">
                  <wp:posOffset>1475105</wp:posOffset>
                </wp:positionV>
                <wp:extent cx="1009650" cy="344805"/>
                <wp:effectExtent l="2971800" t="609600" r="19050" b="17145"/>
                <wp:wrapNone/>
                <wp:docPr id="126" name="AutoShape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09650" cy="344805"/>
                        </a:xfrm>
                        <a:prstGeom prst="borderCallout2">
                          <a:avLst>
                            <a:gd name="adj1" fmla="val 33148"/>
                            <a:gd name="adj2" fmla="val -8287"/>
                            <a:gd name="adj3" fmla="val 33148"/>
                            <a:gd name="adj4" fmla="val -65954"/>
                            <a:gd name="adj5" fmla="val -176426"/>
                            <a:gd name="adj6" fmla="val -29488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511CD7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Automatisches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Ventil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FE7D18" id="AutoShape 152" o:spid="_x0000_s1089" type="#_x0000_t48" style="position:absolute;left:0;text-align:left;margin-left:399.35pt;margin-top:116.15pt;width:79.5pt;height:27.15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" adj="-63696,-38108,-14246,7160,-1790,7160" strokecolor="red">
                <v:textbox>
                  <w:txbxContent>
                    <w:p w:rsidR="000E0C83" w:rsidRDefault="00511CD7" w:rsidP="00F44BB8">
                      <w:pPr>
                        <w:pStyle w:val="Legende"/>
                      </w:pPr>
                      <w:proofErr w:type="spellStart"/>
                      <w:r>
                        <w:t>Automatisches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Ventil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F44BB8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591E9CCA" wp14:editId="0671D830">
                <wp:simplePos x="0" y="0"/>
                <wp:positionH relativeFrom="column">
                  <wp:posOffset>244475</wp:posOffset>
                </wp:positionH>
                <wp:positionV relativeFrom="paragraph">
                  <wp:posOffset>1134110</wp:posOffset>
                </wp:positionV>
                <wp:extent cx="919480" cy="344805"/>
                <wp:effectExtent l="0" t="0" r="0" b="0"/>
                <wp:wrapNone/>
                <wp:docPr id="125" name="AutoShape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9480" cy="344805"/>
                        </a:xfrm>
                        <a:prstGeom prst="borderCallout2">
                          <a:avLst>
                            <a:gd name="adj1" fmla="val 33148"/>
                            <a:gd name="adj2" fmla="val 108287"/>
                            <a:gd name="adj3" fmla="val 33148"/>
                            <a:gd name="adj4" fmla="val 126727"/>
                            <a:gd name="adj5" fmla="val -1843"/>
                            <a:gd name="adj6" fmla="val 19993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205325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Manuelles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Absperrventil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1E9CCA" id="AutoShape 151" o:spid="_x0000_s1090" type="#_x0000_t48" style="position:absolute;left:0;text-align:left;margin-left:19.25pt;margin-top:89.3pt;width:72.4pt;height:27.15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" adj="43185,-398,27373,7160,23390,7160" strokecolor="red">
                <v:textbox>
                  <w:txbxContent>
                    <w:p w:rsidR="000E0C83" w:rsidRDefault="00205325" w:rsidP="00F44BB8">
                      <w:pPr>
                        <w:pStyle w:val="Legende"/>
                      </w:pPr>
                      <w:proofErr w:type="spellStart"/>
                      <w:r>
                        <w:t>Manuelles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Absperrventil</w:t>
                      </w:r>
                      <w:proofErr w:type="spellEnd"/>
                    </w:p>
                  </w:txbxContent>
                </v:textbox>
                <o:callout v:ext="edit" minusx="t"/>
              </v:shape>
            </w:pict>
          </mc:Fallback>
        </mc:AlternateContent>
      </w:r>
      <w:r w:rsidR="00F44BB8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587F6501" wp14:editId="2A52C0B7">
                <wp:simplePos x="0" y="0"/>
                <wp:positionH relativeFrom="column">
                  <wp:posOffset>244475</wp:posOffset>
                </wp:positionH>
                <wp:positionV relativeFrom="paragraph">
                  <wp:posOffset>2283460</wp:posOffset>
                </wp:positionV>
                <wp:extent cx="919480" cy="267335"/>
                <wp:effectExtent l="0" t="0" r="0" b="0"/>
                <wp:wrapNone/>
                <wp:docPr id="127" name="AutoShape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9480" cy="267335"/>
                        </a:xfrm>
                        <a:prstGeom prst="borderCallout2">
                          <a:avLst>
                            <a:gd name="adj1" fmla="val 42755"/>
                            <a:gd name="adj2" fmla="val 108287"/>
                            <a:gd name="adj3" fmla="val 42755"/>
                            <a:gd name="adj4" fmla="val 128176"/>
                            <a:gd name="adj5" fmla="val 84324"/>
                            <a:gd name="adj6" fmla="val 20718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</w:pPr>
                            <w:r>
                              <w:t xml:space="preserve">LN2 </w:t>
                            </w:r>
                            <w:proofErr w:type="spellStart"/>
                            <w:r w:rsidR="00511CD7">
                              <w:t>Auspuff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7F6501" id="AutoShape 114" o:spid="_x0000_s1091" type="#_x0000_t48" style="position:absolute;left:0;text-align:left;margin-left:19.25pt;margin-top:179.8pt;width:72.4pt;height:21.0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" adj="44751,18214,27686,9235,23390,9235" strokecolor="red">
                <v:textbox>
                  <w:txbxContent>
                    <w:p w:rsidR="000E0C83" w:rsidRDefault="000E0C83" w:rsidP="00F44BB8">
                      <w:pPr>
                        <w:pStyle w:val="Legende"/>
                      </w:pPr>
                      <w:r>
                        <w:t xml:space="preserve">LN2 </w:t>
                      </w:r>
                      <w:proofErr w:type="spellStart"/>
                      <w:r w:rsidR="00511CD7">
                        <w:t>Auspuff</w:t>
                      </w:r>
                      <w:proofErr w:type="spell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F44BB8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59A891E9" wp14:editId="32F279E0">
                <wp:simplePos x="0" y="0"/>
                <wp:positionH relativeFrom="column">
                  <wp:posOffset>359410</wp:posOffset>
                </wp:positionH>
                <wp:positionV relativeFrom="paragraph">
                  <wp:posOffset>1645920</wp:posOffset>
                </wp:positionV>
                <wp:extent cx="919480" cy="267335"/>
                <wp:effectExtent l="0" t="0" r="0" b="0"/>
                <wp:wrapNone/>
                <wp:docPr id="129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9480" cy="267335"/>
                        </a:xfrm>
                        <a:prstGeom prst="borderCallout2">
                          <a:avLst>
                            <a:gd name="adj1" fmla="val 42755"/>
                            <a:gd name="adj2" fmla="val 108287"/>
                            <a:gd name="adj3" fmla="val 42755"/>
                            <a:gd name="adj4" fmla="val 121894"/>
                            <a:gd name="adj5" fmla="val -90500"/>
                            <a:gd name="adj6" fmla="val 17603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511CD7" w:rsidP="00F44BB8">
                            <w:pPr>
                              <w:pStyle w:val="Legende"/>
                            </w:pPr>
                            <w:r>
                              <w:t xml:space="preserve">LN2 </w:t>
                            </w:r>
                            <w:proofErr w:type="spellStart"/>
                            <w:r>
                              <w:t>Einlas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A891E9" id="AutoShape 111" o:spid="_x0000_s1092" type="#_x0000_t48" style="position:absolute;left:0;text-align:left;margin-left:28.3pt;margin-top:129.6pt;width:72.4pt;height:21.0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" adj="38024,-19548,26329,9235,23390,9235" strokecolor="red">
                <v:textbox>
                  <w:txbxContent>
                    <w:p w:rsidR="000E0C83" w:rsidRDefault="00511CD7" w:rsidP="00F44BB8">
                      <w:pPr>
                        <w:pStyle w:val="Legende"/>
                      </w:pPr>
                      <w:r>
                        <w:t xml:space="preserve">LN2 </w:t>
                      </w:r>
                      <w:proofErr w:type="spellStart"/>
                      <w:r>
                        <w:t>Einlas</w:t>
                      </w:r>
                      <w:proofErr w:type="spellEnd"/>
                    </w:p>
                  </w:txbxContent>
                </v:textbox>
                <o:callout v:ext="edit" minusx="t"/>
              </v:shape>
            </w:pict>
          </mc:Fallback>
        </mc:AlternateContent>
      </w:r>
      <w:r w:rsidR="00F44BB8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1B3A653D" wp14:editId="2A4A86FD">
                <wp:simplePos x="0" y="0"/>
                <wp:positionH relativeFrom="column">
                  <wp:posOffset>244475</wp:posOffset>
                </wp:positionH>
                <wp:positionV relativeFrom="paragraph">
                  <wp:posOffset>611505</wp:posOffset>
                </wp:positionV>
                <wp:extent cx="833755" cy="346075"/>
                <wp:effectExtent l="0" t="0" r="0" b="0"/>
                <wp:wrapNone/>
                <wp:docPr id="130" name="AutoShape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33755" cy="346075"/>
                        </a:xfrm>
                        <a:prstGeom prst="borderCallout2">
                          <a:avLst>
                            <a:gd name="adj1" fmla="val 33028"/>
                            <a:gd name="adj2" fmla="val 109139"/>
                            <a:gd name="adj3" fmla="val 33028"/>
                            <a:gd name="adj4" fmla="val 131833"/>
                            <a:gd name="adj5" fmla="val -31926"/>
                            <a:gd name="adj6" fmla="val 19413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511CD7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Kammer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Kühlhaus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3A653D" id="AutoShape 110" o:spid="_x0000_s1093" type="#_x0000_t48" style="position:absolute;left:0;text-align:left;margin-left:19.25pt;margin-top:48.15pt;width:65.65pt;height:27.2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" adj="41933,-6896,28476,7134,23574,7134" strokecolor="red">
                <v:textbox>
                  <w:txbxContent>
                    <w:p w:rsidR="000E0C83" w:rsidRDefault="00511CD7" w:rsidP="00F44BB8">
                      <w:pPr>
                        <w:pStyle w:val="Legende"/>
                      </w:pPr>
                      <w:proofErr w:type="spellStart"/>
                      <w:r>
                        <w:t>Kammer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Kühlhaus</w:t>
                      </w:r>
                      <w:proofErr w:type="spellEnd"/>
                    </w:p>
                  </w:txbxContent>
                </v:textbox>
                <o:callout v:ext="edit" minusx="t"/>
              </v:shape>
            </w:pict>
          </mc:Fallback>
        </mc:AlternateContent>
      </w:r>
      <w:r w:rsidR="00F44BB8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082969BC" wp14:editId="37CA1243">
                <wp:simplePos x="0" y="0"/>
                <wp:positionH relativeFrom="column">
                  <wp:posOffset>4871720</wp:posOffset>
                </wp:positionH>
                <wp:positionV relativeFrom="paragraph">
                  <wp:posOffset>187325</wp:posOffset>
                </wp:positionV>
                <wp:extent cx="1034415" cy="229870"/>
                <wp:effectExtent l="0" t="0" r="0" b="0"/>
                <wp:wrapNone/>
                <wp:docPr id="131" name="AutoShape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34415" cy="229870"/>
                        </a:xfrm>
                        <a:prstGeom prst="borderCallout2">
                          <a:avLst>
                            <a:gd name="adj1" fmla="val 49722"/>
                            <a:gd name="adj2" fmla="val -7366"/>
                            <a:gd name="adj3" fmla="val 49722"/>
                            <a:gd name="adj4" fmla="val -37139"/>
                            <a:gd name="adj5" fmla="val 101657"/>
                            <a:gd name="adj6" fmla="val -8944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511CD7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Zusatz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Kühler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2969BC" id="AutoShape 112" o:spid="_x0000_s1094" type="#_x0000_t48" style="position:absolute;left:0;text-align:left;margin-left:383.6pt;margin-top:14.75pt;width:81.45pt;height:18.1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" adj="-19319,21958,-8022,10740,-1591,10740" strokecolor="red">
                <v:textbox>
                  <w:txbxContent>
                    <w:p w:rsidR="000E0C83" w:rsidRDefault="00511CD7" w:rsidP="00F44BB8">
                      <w:pPr>
                        <w:pStyle w:val="Legende"/>
                      </w:pPr>
                      <w:proofErr w:type="spellStart"/>
                      <w:r>
                        <w:t>Zusatz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Kühler</w:t>
                      </w:r>
                      <w:proofErr w:type="spellEnd"/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F44BB8">
        <w:rPr>
          <w:noProof/>
          <w:lang w:val="de-DE"/>
        </w:rPr>
        <w:drawing>
          <wp:inline distT="0" distB="0" distL="0" distR="0" wp14:anchorId="5E2B5A52" wp14:editId="4034EEA8">
            <wp:extent cx="2514600" cy="3438525"/>
            <wp:effectExtent l="0" t="0" r="0" b="0"/>
            <wp:docPr id="166" name="Picture 166" descr="DSCN45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SCN454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343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BB8" w:rsidRDefault="00F44BB8" w:rsidP="002452FB">
      <w:pPr>
        <w:pStyle w:val="berschrift3"/>
      </w:pPr>
      <w:r>
        <w:t xml:space="preserve">LN2 </w:t>
      </w:r>
      <w:r w:rsidR="00205325">
        <w:t>Anforderungen</w:t>
      </w:r>
    </w:p>
    <w:tbl>
      <w:tblPr>
        <w:tblW w:w="9600" w:type="dxa"/>
        <w:tblInd w:w="15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42"/>
        <w:gridCol w:w="6958"/>
      </w:tblGrid>
      <w:tr w:rsidR="00F44BB8" w:rsidRPr="00211D1C" w:rsidTr="00F44BB8">
        <w:trPr>
          <w:trHeight w:val="537"/>
        </w:trPr>
        <w:tc>
          <w:tcPr>
            <w:tcW w:w="264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2F5496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4BB8" w:rsidRPr="00211D1C" w:rsidRDefault="00511CD7" w:rsidP="00F44BB8">
            <w:pPr>
              <w:jc w:val="center"/>
              <w:rPr>
                <w:rFonts w:cs="Arial"/>
                <w:b/>
                <w:color w:val="FFFFFF"/>
                <w:sz w:val="20"/>
                <w:lang w:val="en-GB"/>
              </w:rPr>
            </w:pPr>
            <w:proofErr w:type="spellStart"/>
            <w:r>
              <w:rPr>
                <w:rFonts w:cs="Arial"/>
                <w:b/>
                <w:color w:val="FFFFFF"/>
                <w:sz w:val="20"/>
                <w:lang w:val="en-GB"/>
              </w:rPr>
              <w:t>Anforderung</w:t>
            </w:r>
            <w:proofErr w:type="spellEnd"/>
          </w:p>
        </w:tc>
        <w:tc>
          <w:tcPr>
            <w:tcW w:w="6958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2F5496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4BB8" w:rsidRPr="00211D1C" w:rsidRDefault="00F44BB8" w:rsidP="00F44BB8">
            <w:pPr>
              <w:jc w:val="center"/>
              <w:rPr>
                <w:rFonts w:cs="Arial"/>
                <w:b/>
                <w:color w:val="FFFFFF"/>
                <w:sz w:val="20"/>
                <w:lang w:val="en-GB"/>
              </w:rPr>
            </w:pPr>
            <w:r w:rsidRPr="00211D1C">
              <w:rPr>
                <w:rFonts w:cs="Arial"/>
                <w:b/>
                <w:color w:val="FFFFFF"/>
                <w:sz w:val="20"/>
                <w:lang w:val="en-GB"/>
              </w:rPr>
              <w:t>Details</w:t>
            </w:r>
          </w:p>
        </w:tc>
      </w:tr>
      <w:tr w:rsidR="00F44BB8" w:rsidTr="00F44BB8">
        <w:tc>
          <w:tcPr>
            <w:tcW w:w="2642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Default="00511CD7" w:rsidP="00F44BB8">
            <w:pPr>
              <w:rPr>
                <w:rFonts w:cs="Arial"/>
                <w:sz w:val="20"/>
                <w:lang w:val="en-GB"/>
              </w:rPr>
            </w:pPr>
            <w:r>
              <w:rPr>
                <w:rFonts w:cs="Arial"/>
                <w:sz w:val="20"/>
                <w:lang w:val="en-GB"/>
              </w:rPr>
              <w:t>Medium</w:t>
            </w:r>
          </w:p>
        </w:tc>
        <w:tc>
          <w:tcPr>
            <w:tcW w:w="69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Default="00F44BB8" w:rsidP="00F44BB8">
            <w:pPr>
              <w:rPr>
                <w:rFonts w:cs="Arial"/>
                <w:sz w:val="20"/>
                <w:lang w:val="it-IT"/>
              </w:rPr>
            </w:pPr>
            <w:r>
              <w:rPr>
                <w:rFonts w:cs="Arial"/>
                <w:sz w:val="20"/>
                <w:lang w:val="it-IT"/>
              </w:rPr>
              <w:t>LN2</w:t>
            </w:r>
          </w:p>
        </w:tc>
      </w:tr>
      <w:tr w:rsidR="00F44BB8" w:rsidRPr="00F44BB8" w:rsidTr="00F44BB8">
        <w:tc>
          <w:tcPr>
            <w:tcW w:w="2642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Default="00511CD7" w:rsidP="00F44BB8">
            <w:pPr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Nachfüllintervall</w:t>
            </w:r>
          </w:p>
        </w:tc>
        <w:tc>
          <w:tcPr>
            <w:tcW w:w="69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205325" w:rsidRPr="00205325" w:rsidRDefault="00205325" w:rsidP="00205325">
            <w:pPr>
              <w:rPr>
                <w:rFonts w:cs="Arial"/>
                <w:sz w:val="20"/>
              </w:rPr>
            </w:pPr>
            <w:r w:rsidRPr="00205325">
              <w:rPr>
                <w:rFonts w:cs="Arial"/>
                <w:sz w:val="20"/>
              </w:rPr>
              <w:t>Abhängig vom DEWAR-Volumen</w:t>
            </w:r>
          </w:p>
          <w:p w:rsidR="00205325" w:rsidRPr="00205325" w:rsidRDefault="00205325" w:rsidP="00205325">
            <w:pPr>
              <w:rPr>
                <w:rFonts w:cs="Arial"/>
                <w:sz w:val="20"/>
              </w:rPr>
            </w:pPr>
            <w:r w:rsidRPr="00205325">
              <w:rPr>
                <w:rFonts w:cs="Arial"/>
                <w:sz w:val="20"/>
              </w:rPr>
              <w:t xml:space="preserve">In Abhängigkeit von der </w:t>
            </w:r>
            <w:proofErr w:type="spellStart"/>
            <w:r w:rsidRPr="00205325">
              <w:rPr>
                <w:rFonts w:cs="Arial"/>
                <w:sz w:val="20"/>
              </w:rPr>
              <w:t>Leckrate</w:t>
            </w:r>
            <w:proofErr w:type="spellEnd"/>
            <w:r w:rsidRPr="00205325">
              <w:rPr>
                <w:rFonts w:cs="Arial"/>
                <w:sz w:val="20"/>
              </w:rPr>
              <w:t xml:space="preserve"> muss der DEWAR nachgefüllt werden, um die gewünschte Mindest-Sicherungszeit einzuhalten.</w:t>
            </w:r>
          </w:p>
          <w:p w:rsidR="00F44BB8" w:rsidRPr="00F44BB8" w:rsidRDefault="00205325" w:rsidP="00205325">
            <w:pPr>
              <w:rPr>
                <w:rFonts w:cs="Arial"/>
                <w:sz w:val="20"/>
                <w:lang w:val="en-US"/>
              </w:rPr>
            </w:pPr>
            <w:r w:rsidRPr="00205325">
              <w:rPr>
                <w:rFonts w:cs="Arial"/>
                <w:sz w:val="20"/>
              </w:rPr>
              <w:t xml:space="preserve">Spezifikationen basierend auf Cryotherm Apollo </w:t>
            </w:r>
            <w:r w:rsidR="00F44BB8" w:rsidRPr="00F44BB8">
              <w:rPr>
                <w:rFonts w:cs="Arial"/>
                <w:sz w:val="20"/>
                <w:lang w:val="en-US"/>
              </w:rPr>
              <w:t>350:</w:t>
            </w:r>
            <w:r w:rsidR="00F44BB8" w:rsidRPr="00F44BB8">
              <w:rPr>
                <w:rFonts w:cs="Arial"/>
                <w:sz w:val="20"/>
                <w:lang w:val="en-US"/>
              </w:rPr>
              <w:br/>
              <w:t xml:space="preserve">24 h Back up = Consumption: 209 - 298 L </w:t>
            </w:r>
            <w:r w:rsidR="00F44BB8" w:rsidRPr="00F44BB8">
              <w:rPr>
                <w:rFonts w:cs="Arial"/>
                <w:sz w:val="20"/>
                <w:lang w:val="en-US"/>
              </w:rPr>
              <w:br/>
              <w:t>Refill: about every 7 - 14 days</w:t>
            </w:r>
          </w:p>
        </w:tc>
      </w:tr>
      <w:tr w:rsidR="00F44BB8" w:rsidRPr="00F44BB8" w:rsidTr="00F44BB8">
        <w:tc>
          <w:tcPr>
            <w:tcW w:w="2642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Default="00205325" w:rsidP="00F44BB8">
            <w:pPr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Abkühlzeit</w:t>
            </w:r>
          </w:p>
        </w:tc>
        <w:tc>
          <w:tcPr>
            <w:tcW w:w="69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511CD7" w:rsidRPr="00511CD7" w:rsidRDefault="00511CD7" w:rsidP="00511CD7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511CD7">
              <w:rPr>
                <w:rFonts w:cs="Arial"/>
                <w:sz w:val="20"/>
                <w:lang w:val="en-US"/>
              </w:rPr>
              <w:t>Abhängig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vom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DEWAR-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Volumen</w:t>
            </w:r>
            <w:proofErr w:type="spellEnd"/>
          </w:p>
          <w:p w:rsidR="00511CD7" w:rsidRPr="00511CD7" w:rsidRDefault="00511CD7" w:rsidP="00511CD7">
            <w:pPr>
              <w:rPr>
                <w:rFonts w:cs="Arial"/>
                <w:sz w:val="20"/>
                <w:lang w:val="en-US"/>
              </w:rPr>
            </w:pPr>
            <w:r w:rsidRPr="00511CD7">
              <w:rPr>
                <w:rFonts w:cs="Arial"/>
                <w:sz w:val="20"/>
                <w:lang w:val="en-US"/>
              </w:rPr>
              <w:t xml:space="preserve">In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Abhängigkeit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von der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Leckrate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muss der DEWAR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nachgefüllt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werden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, um die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gewünschte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Mindestbackupzeit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einzuhalten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>.</w:t>
            </w:r>
          </w:p>
          <w:p w:rsidR="00511CD7" w:rsidRPr="00511CD7" w:rsidRDefault="00511CD7" w:rsidP="00511CD7">
            <w:pPr>
              <w:rPr>
                <w:rFonts w:cs="Arial"/>
                <w:sz w:val="20"/>
                <w:lang w:val="en-US"/>
              </w:rPr>
            </w:pPr>
            <w:r w:rsidRPr="00511CD7">
              <w:rPr>
                <w:rFonts w:cs="Arial"/>
                <w:sz w:val="20"/>
                <w:lang w:val="en-US"/>
              </w:rPr>
              <w:t xml:space="preserve">Die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Spezifikationen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basieren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auf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dem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Cryotherm Apollo 350:</w:t>
            </w:r>
          </w:p>
          <w:p w:rsidR="00511CD7" w:rsidRPr="00511CD7" w:rsidRDefault="00511CD7" w:rsidP="00511CD7">
            <w:pPr>
              <w:rPr>
                <w:rFonts w:cs="Arial"/>
                <w:sz w:val="20"/>
                <w:lang w:val="en-US"/>
              </w:rPr>
            </w:pPr>
            <w:r w:rsidRPr="00511CD7">
              <w:rPr>
                <w:rFonts w:cs="Arial"/>
                <w:sz w:val="20"/>
                <w:lang w:val="en-US"/>
              </w:rPr>
              <w:t xml:space="preserve">24 h Back up =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Verbrauch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: 209 - 298 L </w:t>
            </w:r>
          </w:p>
          <w:p w:rsidR="00F44BB8" w:rsidRPr="00F44BB8" w:rsidRDefault="00511CD7" w:rsidP="00511CD7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511CD7">
              <w:rPr>
                <w:rFonts w:cs="Arial"/>
                <w:sz w:val="20"/>
                <w:lang w:val="en-US"/>
              </w:rPr>
              <w:t>Nachfüllen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: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etwa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alle</w:t>
            </w:r>
            <w:proofErr w:type="spellEnd"/>
            <w:r w:rsidRPr="00511CD7">
              <w:rPr>
                <w:rFonts w:cs="Arial"/>
                <w:sz w:val="20"/>
                <w:lang w:val="en-US"/>
              </w:rPr>
              <w:t xml:space="preserve"> 7 - 14 </w:t>
            </w:r>
            <w:proofErr w:type="spellStart"/>
            <w:r w:rsidRPr="00511CD7">
              <w:rPr>
                <w:rFonts w:cs="Arial"/>
                <w:sz w:val="20"/>
                <w:lang w:val="en-US"/>
              </w:rPr>
              <w:t>Tage</w:t>
            </w:r>
            <w:proofErr w:type="spellEnd"/>
          </w:p>
        </w:tc>
      </w:tr>
      <w:tr w:rsidR="00F44BB8" w:rsidTr="00F44BB8">
        <w:tc>
          <w:tcPr>
            <w:tcW w:w="2642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Default="00F44BB8" w:rsidP="00511CD7">
            <w:pPr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 xml:space="preserve">LN2 </w:t>
            </w:r>
            <w:r w:rsidR="00511CD7">
              <w:rPr>
                <w:rFonts w:cs="Arial"/>
                <w:sz w:val="20"/>
              </w:rPr>
              <w:t>Verbrauch (Backup-Kühlung)</w:t>
            </w:r>
          </w:p>
        </w:tc>
        <w:tc>
          <w:tcPr>
            <w:tcW w:w="69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Default="00F44BB8" w:rsidP="00F44BB8">
            <w:pPr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7-15 kg/h = 8.7 - 18.6 L/h</w:t>
            </w:r>
          </w:p>
        </w:tc>
      </w:tr>
      <w:tr w:rsidR="00F44BB8" w:rsidTr="00F44BB8">
        <w:tc>
          <w:tcPr>
            <w:tcW w:w="2642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Pr="00F44BB8" w:rsidRDefault="00F44BB8" w:rsidP="00A65FE4">
            <w:pPr>
              <w:rPr>
                <w:rFonts w:cs="Arial"/>
                <w:sz w:val="20"/>
                <w:lang w:val="en-US"/>
              </w:rPr>
            </w:pPr>
            <w:r w:rsidRPr="00F44BB8">
              <w:rPr>
                <w:rFonts w:cs="Arial"/>
                <w:sz w:val="20"/>
                <w:lang w:val="en-US"/>
              </w:rPr>
              <w:t xml:space="preserve">LN2 </w:t>
            </w:r>
            <w:proofErr w:type="spellStart"/>
            <w:r w:rsidR="00A65FE4">
              <w:rPr>
                <w:rFonts w:cs="Arial"/>
                <w:sz w:val="20"/>
                <w:lang w:val="en-US"/>
              </w:rPr>
              <w:t>Verbrauch</w:t>
            </w:r>
            <w:proofErr w:type="spellEnd"/>
            <w:r w:rsidRPr="00F44BB8">
              <w:rPr>
                <w:rFonts w:cs="Arial"/>
                <w:sz w:val="20"/>
                <w:lang w:val="en-US"/>
              </w:rPr>
              <w:br/>
              <w:t xml:space="preserve">ULT Picker </w:t>
            </w:r>
            <w:proofErr w:type="spellStart"/>
            <w:r w:rsidR="00A65FE4">
              <w:rPr>
                <w:rFonts w:cs="Arial"/>
                <w:sz w:val="20"/>
                <w:lang w:val="en-US"/>
              </w:rPr>
              <w:t>Kühlung</w:t>
            </w:r>
            <w:proofErr w:type="spellEnd"/>
            <w:r w:rsidRPr="00F44BB8">
              <w:rPr>
                <w:rFonts w:cs="Arial"/>
                <w:sz w:val="20"/>
                <w:lang w:val="en-US"/>
              </w:rPr>
              <w:t xml:space="preserve"> (optional)</w:t>
            </w:r>
          </w:p>
        </w:tc>
        <w:tc>
          <w:tcPr>
            <w:tcW w:w="69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Default="00F44BB8" w:rsidP="00F44BB8">
            <w:pPr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15 - 20 L/h</w:t>
            </w:r>
          </w:p>
        </w:tc>
      </w:tr>
      <w:tr w:rsidR="00F44BB8" w:rsidRPr="00F44BB8" w:rsidTr="00F44BB8">
        <w:trPr>
          <w:trHeight w:val="765"/>
        </w:trPr>
        <w:tc>
          <w:tcPr>
            <w:tcW w:w="2642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Default="00A65FE4" w:rsidP="00F44BB8">
            <w:pPr>
              <w:rPr>
                <w:rFonts w:cs="Arial"/>
                <w:sz w:val="20"/>
              </w:rPr>
            </w:pPr>
            <w:proofErr w:type="spellStart"/>
            <w:r>
              <w:rPr>
                <w:rFonts w:cs="Arial"/>
                <w:sz w:val="20"/>
              </w:rPr>
              <w:t>Leckrate</w:t>
            </w:r>
            <w:proofErr w:type="spellEnd"/>
          </w:p>
        </w:tc>
        <w:tc>
          <w:tcPr>
            <w:tcW w:w="69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A65FE4" w:rsidRPr="00A65FE4" w:rsidRDefault="00A65FE4" w:rsidP="00A65FE4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A65FE4">
              <w:rPr>
                <w:rFonts w:cs="Arial"/>
                <w:sz w:val="20"/>
                <w:lang w:val="en-US"/>
              </w:rPr>
              <w:t>abhängig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von DEWAR</w:t>
            </w:r>
          </w:p>
          <w:p w:rsidR="00A65FE4" w:rsidRPr="00A65FE4" w:rsidRDefault="00A65FE4" w:rsidP="00A65FE4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A65FE4">
              <w:rPr>
                <w:rFonts w:cs="Arial"/>
                <w:sz w:val="20"/>
                <w:lang w:val="en-US"/>
              </w:rPr>
              <w:t>Spezifikation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basiert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auf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Cryotherm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Apollo 350:</w:t>
            </w:r>
          </w:p>
          <w:p w:rsidR="00F44BB8" w:rsidRPr="00F44BB8" w:rsidRDefault="00A65FE4" w:rsidP="00A65FE4">
            <w:pPr>
              <w:rPr>
                <w:rFonts w:cs="Arial"/>
                <w:sz w:val="20"/>
                <w:lang w:val="en-US"/>
              </w:rPr>
            </w:pPr>
            <w:r w:rsidRPr="00A65FE4">
              <w:rPr>
                <w:rFonts w:cs="Arial"/>
                <w:sz w:val="20"/>
                <w:lang w:val="en-US"/>
              </w:rPr>
              <w:t>0,5% / Tag</w:t>
            </w:r>
          </w:p>
        </w:tc>
      </w:tr>
      <w:tr w:rsidR="00F44BB8" w:rsidTr="00F44BB8">
        <w:tc>
          <w:tcPr>
            <w:tcW w:w="2642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Default="00A65FE4" w:rsidP="00F44BB8">
            <w:pPr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Versorgungsdruck</w:t>
            </w:r>
          </w:p>
        </w:tc>
        <w:tc>
          <w:tcPr>
            <w:tcW w:w="69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Default="00F44BB8" w:rsidP="00F44BB8">
            <w:pPr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1.5 bar</w:t>
            </w:r>
          </w:p>
        </w:tc>
      </w:tr>
      <w:tr w:rsidR="00F44BB8" w:rsidRPr="00F44BB8" w:rsidTr="002452FB">
        <w:tc>
          <w:tcPr>
            <w:tcW w:w="2642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Default="00A65FE4" w:rsidP="00F44BB8">
            <w:pPr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Versorgungsanschluss</w:t>
            </w:r>
          </w:p>
        </w:tc>
        <w:tc>
          <w:tcPr>
            <w:tcW w:w="69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Pr="00F44BB8" w:rsidRDefault="00A65FE4" w:rsidP="00F44BB8">
            <w:pPr>
              <w:rPr>
                <w:rFonts w:cs="Arial"/>
                <w:sz w:val="20"/>
                <w:lang w:val="en-US"/>
              </w:rPr>
            </w:pPr>
            <w:r w:rsidRPr="00A65FE4">
              <w:rPr>
                <w:rFonts w:cs="Arial"/>
                <w:sz w:val="20"/>
                <w:lang w:val="en-US"/>
              </w:rPr>
              <w:t>½" SAE-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Außengewinde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,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manuelles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Absperrventil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und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automatisches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Ventil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nach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dem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Anschluss</w:t>
            </w:r>
          </w:p>
        </w:tc>
      </w:tr>
      <w:tr w:rsidR="00F44BB8" w:rsidRPr="00F44BB8" w:rsidTr="002452FB">
        <w:tc>
          <w:tcPr>
            <w:tcW w:w="2642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Default="00F44BB8" w:rsidP="00A65FE4">
            <w:pPr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N2-</w:t>
            </w:r>
            <w:r w:rsidR="00A65FE4">
              <w:rPr>
                <w:rFonts w:cs="Arial"/>
                <w:sz w:val="20"/>
              </w:rPr>
              <w:t>Entlüftung</w:t>
            </w:r>
          </w:p>
        </w:tc>
        <w:tc>
          <w:tcPr>
            <w:tcW w:w="69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A65FE4" w:rsidRPr="00A65FE4" w:rsidRDefault="00A65FE4" w:rsidP="00A65FE4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A65FE4">
              <w:rPr>
                <w:rFonts w:cs="Arial"/>
                <w:sz w:val="20"/>
                <w:lang w:val="en-US"/>
              </w:rPr>
              <w:t>Entlüftung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ist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erforderlich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.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Bei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Verwendung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der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Reservekühlung</w:t>
            </w:r>
            <w:proofErr w:type="spellEnd"/>
          </w:p>
          <w:p w:rsidR="00A65FE4" w:rsidRPr="00A65FE4" w:rsidRDefault="00A65FE4" w:rsidP="00A65FE4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A65FE4">
              <w:rPr>
                <w:rFonts w:cs="Arial"/>
                <w:sz w:val="20"/>
                <w:lang w:val="en-US"/>
              </w:rPr>
              <w:t>wird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N2 in die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Umgebung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freigesetzt</w:t>
            </w:r>
            <w:proofErr w:type="spellEnd"/>
          </w:p>
          <w:p w:rsidR="00F44BB8" w:rsidRPr="00F44BB8" w:rsidRDefault="00A65FE4" w:rsidP="00A65FE4">
            <w:pPr>
              <w:rPr>
                <w:rFonts w:cs="Arial"/>
                <w:sz w:val="20"/>
                <w:lang w:val="en-US"/>
              </w:rPr>
            </w:pPr>
            <w:r w:rsidRPr="00A65FE4">
              <w:rPr>
                <w:rFonts w:cs="Arial"/>
                <w:sz w:val="20"/>
                <w:lang w:val="en-US"/>
              </w:rPr>
              <w:t xml:space="preserve">Die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Abluft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muss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aus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dem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Gebäude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geführt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werden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>.</w:t>
            </w:r>
          </w:p>
        </w:tc>
      </w:tr>
      <w:tr w:rsidR="00F44BB8" w:rsidRPr="00F44BB8" w:rsidTr="002452FB">
        <w:tc>
          <w:tcPr>
            <w:tcW w:w="2642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Default="00F44BB8" w:rsidP="00A65FE4">
            <w:pPr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N2-</w:t>
            </w:r>
            <w:r w:rsidR="00A65FE4">
              <w:rPr>
                <w:rFonts w:cs="Arial"/>
                <w:sz w:val="20"/>
              </w:rPr>
              <w:t>Absaugung Anschluss</w:t>
            </w:r>
          </w:p>
        </w:tc>
        <w:tc>
          <w:tcPr>
            <w:tcW w:w="6958" w:type="dxa"/>
            <w:tcBorders>
              <w:top w:val="single" w:sz="4" w:space="0" w:color="000000"/>
              <w:left w:val="nil"/>
              <w:bottom w:val="single" w:sz="12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Pr="00F44BB8" w:rsidRDefault="00A65FE4" w:rsidP="00F44BB8">
            <w:pPr>
              <w:rPr>
                <w:rFonts w:cs="Arial"/>
                <w:sz w:val="20"/>
                <w:lang w:val="en-US"/>
              </w:rPr>
            </w:pPr>
            <w:r w:rsidRPr="00A65FE4">
              <w:rPr>
                <w:rFonts w:cs="Arial"/>
                <w:sz w:val="20"/>
                <w:lang w:val="en-US"/>
              </w:rPr>
              <w:t xml:space="preserve">½"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Kupferrohr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mit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offenem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Ende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. In der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Leitung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ist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ein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Rückschlagventil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installiert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, um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zu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verhindern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,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dass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Luft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 xml:space="preserve"> in den LN2-Backup-Kreislauf </w:t>
            </w:r>
            <w:proofErr w:type="spellStart"/>
            <w:r w:rsidRPr="00A65FE4">
              <w:rPr>
                <w:rFonts w:cs="Arial"/>
                <w:sz w:val="20"/>
                <w:lang w:val="en-US"/>
              </w:rPr>
              <w:t>entweicht</w:t>
            </w:r>
            <w:proofErr w:type="spellEnd"/>
            <w:r w:rsidRPr="00A65FE4">
              <w:rPr>
                <w:rFonts w:cs="Arial"/>
                <w:sz w:val="20"/>
                <w:lang w:val="en-US"/>
              </w:rPr>
              <w:t>.</w:t>
            </w:r>
          </w:p>
        </w:tc>
      </w:tr>
    </w:tbl>
    <w:p w:rsidR="00F44BB8" w:rsidRDefault="00A65FE4" w:rsidP="002452FB">
      <w:pPr>
        <w:pStyle w:val="berschrift2"/>
      </w:pPr>
      <w:r>
        <w:lastRenderedPageBreak/>
        <w:t>Ele</w:t>
      </w:r>
      <w:r w:rsidR="00D75DDA">
        <w:t>k</w:t>
      </w:r>
      <w:r>
        <w:t>trik</w:t>
      </w:r>
    </w:p>
    <w:p w:rsidR="00F44BB8" w:rsidRDefault="00A65FE4" w:rsidP="002452FB">
      <w:pPr>
        <w:pStyle w:val="berschrift3"/>
        <w:rPr>
          <w:lang w:val="en-GB"/>
        </w:rPr>
      </w:pPr>
      <w:proofErr w:type="spellStart"/>
      <w:r>
        <w:rPr>
          <w:lang w:val="en-GB"/>
        </w:rPr>
        <w:t>Übersicht</w:t>
      </w:r>
      <w:proofErr w:type="spellEnd"/>
    </w:p>
    <w:p w:rsidR="00F44BB8" w:rsidRDefault="00205325" w:rsidP="00F44BB8">
      <w:pPr>
        <w:pStyle w:val="Graphic"/>
      </w:pP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6F8422EC" wp14:editId="3B3C9A91">
                <wp:simplePos x="0" y="0"/>
                <wp:positionH relativeFrom="column">
                  <wp:posOffset>3690620</wp:posOffset>
                </wp:positionH>
                <wp:positionV relativeFrom="paragraph">
                  <wp:posOffset>3813175</wp:posOffset>
                </wp:positionV>
                <wp:extent cx="1095375" cy="552450"/>
                <wp:effectExtent l="419100" t="133350" r="28575" b="19050"/>
                <wp:wrapNone/>
                <wp:docPr id="132" name="AutoShape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95375" cy="552450"/>
                        </a:xfrm>
                        <a:prstGeom prst="borderCallout2">
                          <a:avLst>
                            <a:gd name="adj1" fmla="val 33148"/>
                            <a:gd name="adj2" fmla="val -7366"/>
                            <a:gd name="adj3" fmla="val 33148"/>
                            <a:gd name="adj4" fmla="val -15532"/>
                            <a:gd name="adj5" fmla="val -23204"/>
                            <a:gd name="adj6" fmla="val -3787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D75DDA" w:rsidP="00F44BB8">
                            <w:pPr>
                              <w:pStyle w:val="Legende"/>
                            </w:pPr>
                            <w:proofErr w:type="spellStart"/>
                            <w:r w:rsidRPr="00D75DDA">
                              <w:t>Stromversorgung</w:t>
                            </w:r>
                            <w:proofErr w:type="spellEnd"/>
                            <w:r w:rsidRPr="00D75DDA">
                              <w:t xml:space="preserve"> 230VAC </w:t>
                            </w:r>
                            <w:proofErr w:type="spellStart"/>
                            <w:r w:rsidRPr="00D75DDA">
                              <w:t>ohne</w:t>
                            </w:r>
                            <w:proofErr w:type="spellEnd"/>
                            <w:r w:rsidRPr="00D75DDA">
                              <w:t xml:space="preserve"> UPS Store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8422EC" id="AutoShape 150" o:spid="_x0000_s1095" type="#_x0000_t48" style="position:absolute;left:0;text-align:left;margin-left:290.6pt;margin-top:300.25pt;width:86.25pt;height:43.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" adj="-8181,-5012,-3355,7160,-1591,7160" strokecolor="red">
                <v:textbox>
                  <w:txbxContent>
                    <w:p w:rsidR="000E0C83" w:rsidRDefault="00D75DDA" w:rsidP="00F44BB8">
                      <w:pPr>
                        <w:pStyle w:val="Legende"/>
                      </w:pPr>
                      <w:proofErr w:type="spellStart"/>
                      <w:r w:rsidRPr="00D75DDA">
                        <w:t>Stromversorgung</w:t>
                      </w:r>
                      <w:proofErr w:type="spellEnd"/>
                      <w:r w:rsidRPr="00D75DDA">
                        <w:t xml:space="preserve"> 230VAC </w:t>
                      </w:r>
                      <w:proofErr w:type="spellStart"/>
                      <w:r w:rsidRPr="00D75DDA">
                        <w:t>ohne</w:t>
                      </w:r>
                      <w:proofErr w:type="spellEnd"/>
                      <w:r w:rsidRPr="00D75DDA">
                        <w:t xml:space="preserve"> UPS Store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3CE646DA" wp14:editId="6938F37B">
                <wp:simplePos x="0" y="0"/>
                <wp:positionH relativeFrom="column">
                  <wp:posOffset>4271645</wp:posOffset>
                </wp:positionH>
                <wp:positionV relativeFrom="paragraph">
                  <wp:posOffset>3241675</wp:posOffset>
                </wp:positionV>
                <wp:extent cx="1114425" cy="495300"/>
                <wp:effectExtent l="1047750" t="0" r="28575" b="133350"/>
                <wp:wrapNone/>
                <wp:docPr id="133" name="AutoShape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14425" cy="495300"/>
                        </a:xfrm>
                        <a:prstGeom prst="borderCallout2">
                          <a:avLst>
                            <a:gd name="adj1" fmla="val 33148"/>
                            <a:gd name="adj2" fmla="val -7366"/>
                            <a:gd name="adj3" fmla="val 33148"/>
                            <a:gd name="adj4" fmla="val -30079"/>
                            <a:gd name="adj5" fmla="val 123204"/>
                            <a:gd name="adj6" fmla="val -9220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D75DDA" w:rsidP="00F44BB8">
                            <w:pPr>
                              <w:pStyle w:val="Legende"/>
                            </w:pPr>
                            <w:proofErr w:type="spellStart"/>
                            <w:r w:rsidRPr="00D75DDA">
                              <w:t>Stromversorgung</w:t>
                            </w:r>
                            <w:proofErr w:type="spellEnd"/>
                            <w:r w:rsidRPr="00D75DDA">
                              <w:t xml:space="preserve"> 230VAC UPS Store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E646DA" id="AutoShape 97" o:spid="_x0000_s1096" type="#_x0000_t48" style="position:absolute;left:0;text-align:left;margin-left:336.35pt;margin-top:255.25pt;width:87.75pt;height:39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" adj="-19916,26612,-6497,7160,-1591,7160" strokecolor="red">
                <v:textbox>
                  <w:txbxContent>
                    <w:p w:rsidR="000E0C83" w:rsidRDefault="00D75DDA" w:rsidP="00F44BB8">
                      <w:pPr>
                        <w:pStyle w:val="Legende"/>
                      </w:pPr>
                      <w:proofErr w:type="spellStart"/>
                      <w:r w:rsidRPr="00D75DDA">
                        <w:t>Stromversorgung</w:t>
                      </w:r>
                      <w:proofErr w:type="spellEnd"/>
                      <w:r w:rsidRPr="00D75DDA">
                        <w:t xml:space="preserve"> 230VAC UPS Store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48E1B12A" wp14:editId="15567F4A">
                <wp:simplePos x="0" y="0"/>
                <wp:positionH relativeFrom="column">
                  <wp:posOffset>4728845</wp:posOffset>
                </wp:positionH>
                <wp:positionV relativeFrom="paragraph">
                  <wp:posOffset>546100</wp:posOffset>
                </wp:positionV>
                <wp:extent cx="1148715" cy="476250"/>
                <wp:effectExtent l="1181100" t="0" r="13335" b="381000"/>
                <wp:wrapNone/>
                <wp:docPr id="136" name="AutoShape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8715" cy="476250"/>
                        </a:xfrm>
                        <a:prstGeom prst="borderCallout2">
                          <a:avLst>
                            <a:gd name="adj1" fmla="val 31856"/>
                            <a:gd name="adj2" fmla="val -6634"/>
                            <a:gd name="adj3" fmla="val 31856"/>
                            <a:gd name="adj4" fmla="val -33444"/>
                            <a:gd name="adj5" fmla="val 175931"/>
                            <a:gd name="adj6" fmla="val -10337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D75DDA" w:rsidP="00F44BB8">
                            <w:pPr>
                              <w:pStyle w:val="Legende"/>
                            </w:pPr>
                            <w:r>
                              <w:t>Strom</w:t>
                            </w:r>
                            <w:r w:rsidR="00205325">
                              <w:t xml:space="preserve"> 230VAC </w:t>
                            </w:r>
                            <w:proofErr w:type="spellStart"/>
                            <w:r w:rsidR="00205325">
                              <w:t>Schnitstellen</w:t>
                            </w:r>
                            <w:proofErr w:type="spellEnd"/>
                            <w:r w:rsidR="000E0C83">
                              <w:t xml:space="preserve"> </w:t>
                            </w:r>
                            <w:r>
                              <w:t>Einheit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E1B12A" id="AutoShape 96" o:spid="_x0000_s1097" type="#_x0000_t48" style="position:absolute;left:0;text-align:left;margin-left:372.35pt;margin-top:43pt;width:90.45pt;height:37.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" adj="-22328,38001,-7224,6881,-1433,6881" strokecolor="red">
                <v:textbox>
                  <w:txbxContent>
                    <w:p w:rsidR="000E0C83" w:rsidRDefault="00D75DDA" w:rsidP="00F44BB8">
                      <w:pPr>
                        <w:pStyle w:val="Legende"/>
                      </w:pPr>
                      <w:r>
                        <w:t>Strom</w:t>
                      </w:r>
                      <w:r w:rsidR="00205325">
                        <w:t xml:space="preserve"> 230VAC </w:t>
                      </w:r>
                      <w:proofErr w:type="spellStart"/>
                      <w:r w:rsidR="00205325">
                        <w:t>Schnitstellen</w:t>
                      </w:r>
                      <w:proofErr w:type="spellEnd"/>
                      <w:r w:rsidR="000E0C83">
                        <w:t xml:space="preserve"> </w:t>
                      </w:r>
                      <w:r>
                        <w:t>Einheit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F44BB8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3CA2F09A" wp14:editId="51F51398">
                <wp:simplePos x="0" y="0"/>
                <wp:positionH relativeFrom="column">
                  <wp:posOffset>14605</wp:posOffset>
                </wp:positionH>
                <wp:positionV relativeFrom="paragraph">
                  <wp:posOffset>480695</wp:posOffset>
                </wp:positionV>
                <wp:extent cx="1034415" cy="358775"/>
                <wp:effectExtent l="0" t="0" r="0" b="0"/>
                <wp:wrapNone/>
                <wp:docPr id="134" name="AutoShape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34415" cy="358775"/>
                        </a:xfrm>
                        <a:prstGeom prst="borderCallout2">
                          <a:avLst>
                            <a:gd name="adj1" fmla="val 31856"/>
                            <a:gd name="adj2" fmla="val 107366"/>
                            <a:gd name="adj3" fmla="val 31856"/>
                            <a:gd name="adj4" fmla="val 128606"/>
                            <a:gd name="adj5" fmla="val 102477"/>
                            <a:gd name="adj6" fmla="val 16949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D75DDA" w:rsidP="00F44BB8">
                            <w:pPr>
                              <w:pStyle w:val="Legende"/>
                            </w:pPr>
                            <w:r w:rsidRPr="00D75DDA">
                              <w:t xml:space="preserve">Strom 400VAC </w:t>
                            </w:r>
                            <w:proofErr w:type="spellStart"/>
                            <w:r w:rsidRPr="00D75DDA">
                              <w:t>Zusatzkühler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A2F09A" id="AutoShape 94" o:spid="_x0000_s1098" type="#_x0000_t48" style="position:absolute;left:0;text-align:left;margin-left:1.15pt;margin-top:37.85pt;width:81.45pt;height:28.2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" adj="36610,22135,27779,6881,23191,6881" strokecolor="red">
                <v:textbox>
                  <w:txbxContent>
                    <w:p w:rsidR="000E0C83" w:rsidRDefault="00D75DDA" w:rsidP="00F44BB8">
                      <w:pPr>
                        <w:pStyle w:val="Legende"/>
                      </w:pPr>
                      <w:r w:rsidRPr="00D75DDA">
                        <w:t xml:space="preserve">Strom 400VAC </w:t>
                      </w:r>
                      <w:proofErr w:type="spellStart"/>
                      <w:r w:rsidRPr="00D75DDA">
                        <w:t>Zusatzkühler</w:t>
                      </w:r>
                      <w:proofErr w:type="spell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F44BB8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41FD8B48" wp14:editId="36D51390">
                <wp:simplePos x="0" y="0"/>
                <wp:positionH relativeFrom="column">
                  <wp:posOffset>14605</wp:posOffset>
                </wp:positionH>
                <wp:positionV relativeFrom="paragraph">
                  <wp:posOffset>20955</wp:posOffset>
                </wp:positionV>
                <wp:extent cx="1034415" cy="344805"/>
                <wp:effectExtent l="0" t="0" r="0" b="0"/>
                <wp:wrapNone/>
                <wp:docPr id="135" name="AutoShape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34415" cy="344805"/>
                        </a:xfrm>
                        <a:prstGeom prst="borderCallout2">
                          <a:avLst>
                            <a:gd name="adj1" fmla="val 33148"/>
                            <a:gd name="adj2" fmla="val 107366"/>
                            <a:gd name="adj3" fmla="val 33148"/>
                            <a:gd name="adj4" fmla="val 151690"/>
                            <a:gd name="adj5" fmla="val 232782"/>
                            <a:gd name="adj6" fmla="val 24677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D75DDA" w:rsidP="00F44BB8">
                            <w:pPr>
                              <w:pStyle w:val="Legende"/>
                            </w:pPr>
                            <w:r>
                              <w:t>Strom</w:t>
                            </w:r>
                            <w:r w:rsidR="000E0C83">
                              <w:t xml:space="preserve">400VAC </w:t>
                            </w:r>
                            <w:proofErr w:type="spellStart"/>
                            <w:r>
                              <w:t>Hauptkühler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FD8B48" id="AutoShape 95" o:spid="_x0000_s1099" type="#_x0000_t48" style="position:absolute;left:0;text-align:left;margin-left:1.15pt;margin-top:1.65pt;width:81.45pt;height:27.1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" adj="53304,50281,32765,7160,23191,7160" strokecolor="red">
                <v:textbox>
                  <w:txbxContent>
                    <w:p w:rsidR="000E0C83" w:rsidRDefault="00D75DDA" w:rsidP="00F44BB8">
                      <w:pPr>
                        <w:pStyle w:val="Legende"/>
                      </w:pPr>
                      <w:r>
                        <w:t>Strom</w:t>
                      </w:r>
                      <w:r w:rsidR="000E0C83">
                        <w:t xml:space="preserve">400VAC </w:t>
                      </w:r>
                      <w:proofErr w:type="spellStart"/>
                      <w:r>
                        <w:t>Hauptkühler</w:t>
                      </w:r>
                      <w:proofErr w:type="spell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F44BB8">
        <w:rPr>
          <w:noProof/>
          <w:lang w:val="de-DE"/>
        </w:rPr>
        <w:drawing>
          <wp:inline distT="0" distB="0" distL="0" distR="0" wp14:anchorId="2CED786D" wp14:editId="2D31B71B">
            <wp:extent cx="2609850" cy="3733800"/>
            <wp:effectExtent l="0" t="0" r="0" b="0"/>
            <wp:docPr id="167" name="Picture 167" descr="Untitled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Untitled-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BB8" w:rsidRDefault="00F44BB8" w:rsidP="00F44BB8">
      <w:pPr>
        <w:rPr>
          <w:lang w:val="en-GB"/>
        </w:rPr>
      </w:pPr>
    </w:p>
    <w:p w:rsidR="00F44BB8" w:rsidRDefault="00D75DDA" w:rsidP="002452FB">
      <w:pPr>
        <w:pStyle w:val="berschrift3"/>
        <w:rPr>
          <w:lang w:val="en-GB"/>
        </w:rPr>
      </w:pPr>
      <w:proofErr w:type="spellStart"/>
      <w:r>
        <w:rPr>
          <w:lang w:val="en-GB"/>
        </w:rPr>
        <w:t>Elektrische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Anschlüsse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speichern</w:t>
      </w:r>
      <w:proofErr w:type="spellEnd"/>
    </w:p>
    <w:p w:rsidR="00F44BB8" w:rsidRDefault="00F44BB8" w:rsidP="00F44BB8">
      <w:pPr>
        <w:keepNext/>
        <w:rPr>
          <w:lang w:val="en-GB"/>
        </w:rPr>
      </w:pPr>
      <w:r>
        <w:rPr>
          <w:noProof/>
        </w:rPr>
        <w:drawing>
          <wp:inline distT="0" distB="0" distL="0" distR="0" wp14:anchorId="674A418D" wp14:editId="26C1A7A6">
            <wp:extent cx="3571875" cy="3171825"/>
            <wp:effectExtent l="0" t="0" r="0" b="0"/>
            <wp:docPr id="169" name="Picture 16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BB8" w:rsidRDefault="00F44BB8" w:rsidP="00D75DDA">
      <w:pPr>
        <w:pStyle w:val="berschrift3"/>
        <w:rPr>
          <w:lang w:val="en-GB"/>
        </w:rPr>
      </w:pPr>
      <w:r>
        <w:rPr>
          <w:lang w:val="en-GB"/>
        </w:rPr>
        <w:br w:type="page"/>
      </w:r>
      <w:proofErr w:type="spellStart"/>
      <w:r w:rsidR="00D75DDA" w:rsidRPr="00D75DDA">
        <w:rPr>
          <w:lang w:val="en-GB"/>
        </w:rPr>
        <w:lastRenderedPageBreak/>
        <w:t>Elektrische</w:t>
      </w:r>
      <w:proofErr w:type="spellEnd"/>
      <w:r w:rsidR="00D75DDA" w:rsidRPr="00D75DDA">
        <w:rPr>
          <w:lang w:val="en-GB"/>
        </w:rPr>
        <w:t xml:space="preserve"> </w:t>
      </w:r>
      <w:proofErr w:type="spellStart"/>
      <w:r w:rsidR="00D75DDA" w:rsidRPr="00D75DDA">
        <w:rPr>
          <w:lang w:val="en-GB"/>
        </w:rPr>
        <w:t>Anschlüsse</w:t>
      </w:r>
      <w:proofErr w:type="spellEnd"/>
      <w:r w:rsidR="00D75DDA" w:rsidRPr="00D75DDA">
        <w:rPr>
          <w:lang w:val="en-GB"/>
        </w:rPr>
        <w:t xml:space="preserve"> </w:t>
      </w:r>
      <w:proofErr w:type="spellStart"/>
      <w:r w:rsidR="00D75DDA" w:rsidRPr="00D75DDA">
        <w:rPr>
          <w:lang w:val="en-GB"/>
        </w:rPr>
        <w:t>Kühleinheiten</w:t>
      </w:r>
      <w:proofErr w:type="spellEnd"/>
    </w:p>
    <w:p w:rsidR="00F44BB8" w:rsidRDefault="00F44BB8" w:rsidP="00F44BB8">
      <w:pPr>
        <w:pStyle w:val="Graphic"/>
      </w:pP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6E495495" wp14:editId="0E3ECAB3">
                <wp:simplePos x="0" y="0"/>
                <wp:positionH relativeFrom="column">
                  <wp:posOffset>-215265</wp:posOffset>
                </wp:positionH>
                <wp:positionV relativeFrom="paragraph">
                  <wp:posOffset>1019175</wp:posOffset>
                </wp:positionV>
                <wp:extent cx="1034415" cy="358775"/>
                <wp:effectExtent l="0" t="0" r="0" b="0"/>
                <wp:wrapNone/>
                <wp:docPr id="138" name="AutoShape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34415" cy="358775"/>
                        </a:xfrm>
                        <a:prstGeom prst="borderCallout2">
                          <a:avLst>
                            <a:gd name="adj1" fmla="val 31856"/>
                            <a:gd name="adj2" fmla="val 107366"/>
                            <a:gd name="adj3" fmla="val 31856"/>
                            <a:gd name="adj4" fmla="val 120810"/>
                            <a:gd name="adj5" fmla="val -60532"/>
                            <a:gd name="adj6" fmla="val 15518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D75DDA" w:rsidP="00F44BB8">
                            <w:pPr>
                              <w:pStyle w:val="Legende"/>
                            </w:pPr>
                            <w:r w:rsidRPr="00D75DDA">
                              <w:t xml:space="preserve">Strom 400VAC </w:t>
                            </w:r>
                            <w:proofErr w:type="spellStart"/>
                            <w:r w:rsidRPr="00D75DDA">
                              <w:t>Kühler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495495" id="AutoShape 98" o:spid="_x0000_s1100" type="#_x0000_t48" style="position:absolute;left:0;text-align:left;margin-left:-16.95pt;margin-top:80.25pt;width:81.45pt;height:28.2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" adj="33520,-13075,26095,6881,23191,6881" strokecolor="red">
                <v:textbox>
                  <w:txbxContent>
                    <w:p w:rsidR="000E0C83" w:rsidRDefault="00D75DDA" w:rsidP="00F44BB8">
                      <w:pPr>
                        <w:pStyle w:val="Legende"/>
                      </w:pPr>
                      <w:r w:rsidRPr="00D75DDA">
                        <w:t xml:space="preserve">Strom 400VAC </w:t>
                      </w:r>
                      <w:proofErr w:type="spellStart"/>
                      <w:r w:rsidRPr="00D75DDA">
                        <w:t>Kühler</w:t>
                      </w:r>
                      <w:proofErr w:type="spellEnd"/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  <w:lang w:val="de-DE"/>
        </w:rPr>
        <w:drawing>
          <wp:inline distT="0" distB="0" distL="0" distR="0" wp14:anchorId="19F2DE2A" wp14:editId="1541C063">
            <wp:extent cx="4038600" cy="1685925"/>
            <wp:effectExtent l="0" t="0" r="0" b="0"/>
            <wp:docPr id="170" name="Picture 170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167E4240" wp14:editId="04C05224">
                <wp:simplePos x="0" y="0"/>
                <wp:positionH relativeFrom="column">
                  <wp:posOffset>4956810</wp:posOffset>
                </wp:positionH>
                <wp:positionV relativeFrom="paragraph">
                  <wp:posOffset>1249045</wp:posOffset>
                </wp:positionV>
                <wp:extent cx="1034415" cy="358775"/>
                <wp:effectExtent l="0" t="0" r="0" b="0"/>
                <wp:wrapNone/>
                <wp:docPr id="139" name="AutoShape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34415" cy="358775"/>
                        </a:xfrm>
                        <a:prstGeom prst="borderCallout2">
                          <a:avLst>
                            <a:gd name="adj1" fmla="val 31856"/>
                            <a:gd name="adj2" fmla="val -7366"/>
                            <a:gd name="adj3" fmla="val 31856"/>
                            <a:gd name="adj4" fmla="val -68630"/>
                            <a:gd name="adj5" fmla="val -209912"/>
                            <a:gd name="adj6" fmla="val -22449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D75DDA" w:rsidP="00F44BB8">
                            <w:pPr>
                              <w:pStyle w:val="Legende"/>
                            </w:pPr>
                            <w:proofErr w:type="spellStart"/>
                            <w:r w:rsidRPr="00D75DDA">
                              <w:t>Hauptnetz</w:t>
                            </w:r>
                            <w:proofErr w:type="spellEnd"/>
                            <w:r>
                              <w:t xml:space="preserve">- </w:t>
                            </w:r>
                            <w:proofErr w:type="spellStart"/>
                            <w:r w:rsidRPr="00D75DDA">
                              <w:t>schalter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7E4240" id="AutoShape 105" o:spid="_x0000_s1101" type="#_x0000_t48" style="position:absolute;left:0;text-align:left;margin-left:390.3pt;margin-top:98.35pt;width:81.45pt;height:28.2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" adj="-48491,-45341,-14824,6881,-1591,6881" strokecolor="red">
                <v:textbox>
                  <w:txbxContent>
                    <w:p w:rsidR="000E0C83" w:rsidRDefault="00D75DDA" w:rsidP="00F44BB8">
                      <w:pPr>
                        <w:pStyle w:val="Legende"/>
                      </w:pPr>
                      <w:proofErr w:type="spellStart"/>
                      <w:r w:rsidRPr="00D75DDA">
                        <w:t>Hauptnetz</w:t>
                      </w:r>
                      <w:proofErr w:type="spellEnd"/>
                      <w:r>
                        <w:t xml:space="preserve">- </w:t>
                      </w:r>
                      <w:proofErr w:type="spellStart"/>
                      <w:r w:rsidRPr="00D75DDA">
                        <w:t>schalter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611BEE17" wp14:editId="0789DF58">
                <wp:simplePos x="0" y="0"/>
                <wp:positionH relativeFrom="column">
                  <wp:posOffset>4956810</wp:posOffset>
                </wp:positionH>
                <wp:positionV relativeFrom="paragraph">
                  <wp:posOffset>674370</wp:posOffset>
                </wp:positionV>
                <wp:extent cx="1034415" cy="229870"/>
                <wp:effectExtent l="0" t="0" r="0" b="0"/>
                <wp:wrapNone/>
                <wp:docPr id="140" name="AutoShape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34415" cy="229870"/>
                        </a:xfrm>
                        <a:prstGeom prst="borderCallout2">
                          <a:avLst>
                            <a:gd name="adj1" fmla="val 49722"/>
                            <a:gd name="adj2" fmla="val -7366"/>
                            <a:gd name="adj3" fmla="val 49722"/>
                            <a:gd name="adj4" fmla="val -30264"/>
                            <a:gd name="adj5" fmla="val -61324"/>
                            <a:gd name="adj6" fmla="val -8839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D75DDA" w:rsidP="00F44BB8">
                            <w:pPr>
                              <w:pStyle w:val="Legende"/>
                            </w:pPr>
                            <w:proofErr w:type="spellStart"/>
                            <w:r>
                              <w:t>Kommunikation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1BEE17" id="AutoShape 104" o:spid="_x0000_s1102" type="#_x0000_t48" style="position:absolute;left:0;text-align:left;margin-left:390.3pt;margin-top:53.1pt;width:81.45pt;height:18.1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" adj="-19094,-13246,-6537,10740,-1591,10740" strokecolor="red">
                <v:textbox>
                  <w:txbxContent>
                    <w:p w:rsidR="000E0C83" w:rsidRDefault="00D75DDA" w:rsidP="00F44BB8">
                      <w:pPr>
                        <w:pStyle w:val="Legende"/>
                      </w:pPr>
                      <w:proofErr w:type="spellStart"/>
                      <w:r>
                        <w:t>Kommunikation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t xml:space="preserve"> </w:t>
      </w:r>
    </w:p>
    <w:p w:rsidR="00F44BB8" w:rsidRDefault="00F44BB8" w:rsidP="00F44BB8">
      <w:pPr>
        <w:pStyle w:val="Graphic"/>
        <w:ind w:left="2268"/>
      </w:pP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4F49F787" wp14:editId="63A9D799">
                <wp:simplePos x="0" y="0"/>
                <wp:positionH relativeFrom="column">
                  <wp:posOffset>1326515</wp:posOffset>
                </wp:positionH>
                <wp:positionV relativeFrom="paragraph">
                  <wp:posOffset>3891915</wp:posOffset>
                </wp:positionV>
                <wp:extent cx="297180" cy="1014730"/>
                <wp:effectExtent l="0" t="0" r="0" b="0"/>
                <wp:wrapNone/>
                <wp:docPr id="141" name="Line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97180" cy="101473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line w14:anchorId="663143AA" id="Line 117" o:spid="_x0000_s1026" style="position:absolute;flip:y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4.45pt,306.45pt" to="127.85pt,38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" strokecolor="red"/>
            </w:pict>
          </mc:Fallback>
        </mc:AlternateContent>
      </w: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05C0F575" wp14:editId="56953A0E">
                <wp:simplePos x="0" y="0"/>
                <wp:positionH relativeFrom="column">
                  <wp:posOffset>-445135</wp:posOffset>
                </wp:positionH>
                <wp:positionV relativeFrom="paragraph">
                  <wp:posOffset>2912745</wp:posOffset>
                </wp:positionV>
                <wp:extent cx="2758440" cy="2317115"/>
                <wp:effectExtent l="0" t="0" r="0" b="0"/>
                <wp:wrapNone/>
                <wp:docPr id="142" name="AutoShape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758440" cy="2317115"/>
                        </a:xfrm>
                        <a:prstGeom prst="borderCallout2">
                          <a:avLst>
                            <a:gd name="adj1" fmla="val 4931"/>
                            <a:gd name="adj2" fmla="val 102764"/>
                            <a:gd name="adj3" fmla="val 4931"/>
                            <a:gd name="adj4" fmla="val 105134"/>
                            <a:gd name="adj5" fmla="val -657"/>
                            <a:gd name="adj6" fmla="val 129167"/>
                          </a:avLst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FF0000"/>
                          </a:solidFill>
                          <a:miter lim="800000"/>
                          <a:headEnd/>
                          <a:tailEnd type="none" w="sm" len="sm"/>
                        </a:ln>
                      </wps:spPr>
                      <wps:txbx>
                        <w:txbxContent>
                          <w:p w:rsidR="000E0C83" w:rsidRDefault="000E0C83" w:rsidP="00F44BB8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CA608AB" wp14:editId="78A74FE6">
                                  <wp:extent cx="2971800" cy="2533650"/>
                                  <wp:effectExtent l="0" t="0" r="0" b="0"/>
                                  <wp:docPr id="174" name="Picture 174" descr="ULT_Agg_Waterconnection_small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ULT_Agg_Waterconnection_small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71800" cy="2533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C0F575" id="AutoShape 116" o:spid="_x0000_s1103" type="#_x0000_t48" style="position:absolute;left:0;text-align:left;margin-left:-35.05pt;margin-top:229.35pt;width:217.2pt;height:182.4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" adj="27900,-142,22709,1065,22197,1065" strokecolor="red" strokeweight=".5pt">
                <v:stroke startarrowwidth="narrow" startarrowlength="short"/>
                <v:textbox>
                  <w:txbxContent>
                    <w:p w:rsidR="000E0C83" w:rsidRDefault="000E0C83" w:rsidP="00F44BB8">
                      <w:r>
                        <w:rPr>
                          <w:noProof/>
                        </w:rPr>
                        <w:drawing>
                          <wp:inline distT="0" distB="0" distL="0" distR="0" wp14:anchorId="2CA608AB" wp14:editId="78A74FE6">
                            <wp:extent cx="2971800" cy="2533650"/>
                            <wp:effectExtent l="0" t="0" r="0" b="0"/>
                            <wp:docPr id="174" name="Picture 174" descr="ULT_Agg_Waterconnection_small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ULT_Agg_Waterconnection_small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71800" cy="2533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35E11FE6" wp14:editId="18919B37">
                <wp:simplePos x="0" y="0"/>
                <wp:positionH relativeFrom="column">
                  <wp:posOffset>819150</wp:posOffset>
                </wp:positionH>
                <wp:positionV relativeFrom="paragraph">
                  <wp:posOffset>558800</wp:posOffset>
                </wp:positionV>
                <wp:extent cx="1301115" cy="358775"/>
                <wp:effectExtent l="0" t="0" r="0" b="0"/>
                <wp:wrapNone/>
                <wp:docPr id="144" name="AutoShape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01115" cy="358775"/>
                        </a:xfrm>
                        <a:prstGeom prst="borderCallout2">
                          <a:avLst>
                            <a:gd name="adj1" fmla="val 31856"/>
                            <a:gd name="adj2" fmla="val 105856"/>
                            <a:gd name="adj3" fmla="val 31856"/>
                            <a:gd name="adj4" fmla="val 125574"/>
                            <a:gd name="adj5" fmla="val -26019"/>
                            <a:gd name="adj6" fmla="val 17608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pStyle w:val="Legende"/>
                              <w:rPr>
                                <w:lang w:val="it-IT"/>
                              </w:rPr>
                            </w:pPr>
                            <w:r>
                              <w:rPr>
                                <w:lang w:val="it-IT"/>
                              </w:rPr>
                              <w:t>IEC 60309</w:t>
                            </w:r>
                          </w:p>
                          <w:p w:rsidR="000E0C83" w:rsidRDefault="000E0C83" w:rsidP="00F44BB8">
                            <w:pPr>
                              <w:pStyle w:val="Legende"/>
                              <w:rPr>
                                <w:lang w:val="it-IT"/>
                              </w:rPr>
                            </w:pPr>
                            <w:r>
                              <w:rPr>
                                <w:lang w:val="it-IT"/>
                              </w:rPr>
                              <w:t>3P+N+PE 400V / 16A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E11FE6" id="AutoShape 120" o:spid="_x0000_s1104" type="#_x0000_t48" style="position:absolute;left:0;text-align:left;margin-left:64.5pt;margin-top:44pt;width:102.45pt;height:28.25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" adj="38035,-5620,27124,6881,22865,6881" strokecolor="red">
                <v:textbox>
                  <w:txbxContent>
                    <w:p w:rsidR="000E0C83" w:rsidRDefault="000E0C83" w:rsidP="00F44BB8">
                      <w:pPr>
                        <w:pStyle w:val="Legende"/>
                        <w:rPr>
                          <w:lang w:val="it-IT"/>
                        </w:rPr>
                      </w:pPr>
                      <w:r>
                        <w:rPr>
                          <w:lang w:val="it-IT"/>
                        </w:rPr>
                        <w:t>IEC 60309</w:t>
                      </w:r>
                    </w:p>
                    <w:p w:rsidR="000E0C83" w:rsidRDefault="000E0C83" w:rsidP="00F44BB8">
                      <w:pPr>
                        <w:pStyle w:val="Legende"/>
                        <w:rPr>
                          <w:lang w:val="it-IT"/>
                        </w:rPr>
                      </w:pPr>
                      <w:r>
                        <w:rPr>
                          <w:lang w:val="it-IT"/>
                        </w:rPr>
                        <w:t>3P+N+PE 400V / 16A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24FC4C99" wp14:editId="7E134539">
                <wp:simplePos x="0" y="0"/>
                <wp:positionH relativeFrom="column">
                  <wp:posOffset>3117850</wp:posOffset>
                </wp:positionH>
                <wp:positionV relativeFrom="paragraph">
                  <wp:posOffset>2857500</wp:posOffset>
                </wp:positionV>
                <wp:extent cx="438150" cy="344805"/>
                <wp:effectExtent l="0" t="0" r="0" b="0"/>
                <wp:wrapNone/>
                <wp:docPr id="145" name="Rectangle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8150" cy="34480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0A30E102" id="Rectangle 125" o:spid="_x0000_s1026" style="position:absolute;margin-left:245.5pt;margin-top:225pt;width:34.5pt;height:27.1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" filled="f" strokecolor="red"/>
            </w:pict>
          </mc:Fallback>
        </mc:AlternateContent>
      </w: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44538C06" wp14:editId="542FA6CF">
                <wp:simplePos x="0" y="0"/>
                <wp:positionH relativeFrom="column">
                  <wp:posOffset>1937385</wp:posOffset>
                </wp:positionH>
                <wp:positionV relativeFrom="paragraph">
                  <wp:posOffset>4778375</wp:posOffset>
                </wp:positionV>
                <wp:extent cx="352425" cy="238125"/>
                <wp:effectExtent l="0" t="0" r="0" b="0"/>
                <wp:wrapNone/>
                <wp:docPr id="146" name="AutoShape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52425" cy="238125"/>
                        </a:xfrm>
                        <a:prstGeom prst="borderCallout2">
                          <a:avLst>
                            <a:gd name="adj1" fmla="val 48000"/>
                            <a:gd name="adj2" fmla="val -21620"/>
                            <a:gd name="adj3" fmla="val 48000"/>
                            <a:gd name="adj4" fmla="val -173333"/>
                            <a:gd name="adj5" fmla="val -368000"/>
                            <a:gd name="adj6" fmla="val -32702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0E0C83" w:rsidP="00F44BB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¾”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538C06" id="AutoShape 115" o:spid="_x0000_s1105" type="#_x0000_t48" style="position:absolute;left:0;text-align:left;margin-left:152.55pt;margin-top:376.25pt;width:27.75pt;height:18.75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" adj="-70638,-79488,-37440,10368,-4670,10368" strokecolor="red">
                <v:textbox>
                  <w:txbxContent>
                    <w:p w:rsidR="000E0C83" w:rsidRDefault="000E0C83" w:rsidP="00F44BB8">
                      <w:pPr>
                        <w:jc w:val="center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¾”</w:t>
                      </w:r>
                    </w:p>
                  </w:txbxContent>
                </v:textbox>
              </v:shape>
            </w:pict>
          </mc:Fallback>
        </mc:AlternateContent>
      </w:r>
      <w:r>
        <w:t xml:space="preserve"> </w:t>
      </w:r>
      <w:r>
        <w:rPr>
          <w:noProof/>
          <w:lang w:val="de-DE"/>
        </w:rPr>
        <w:drawing>
          <wp:inline distT="0" distB="0" distL="0" distR="0" wp14:anchorId="431F2ADE" wp14:editId="1DBC4E0F">
            <wp:extent cx="2981325" cy="6210300"/>
            <wp:effectExtent l="0" t="0" r="0" b="0"/>
            <wp:docPr id="171" name="Picture 171" descr="Cooling_kpl_ba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ooling_kpl_back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621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BB8" w:rsidRDefault="00F44BB8" w:rsidP="00D75DDA">
      <w:pPr>
        <w:pStyle w:val="berschrift3"/>
      </w:pPr>
      <w:r>
        <w:br w:type="page"/>
      </w:r>
      <w:r w:rsidR="00D75DDA" w:rsidRPr="00D75DDA">
        <w:lastRenderedPageBreak/>
        <w:t>Schnittstelle für elektrische Anschlüsse</w:t>
      </w:r>
    </w:p>
    <w:p w:rsidR="00F44BB8" w:rsidRDefault="00D75DDA" w:rsidP="00F44BB8">
      <w:pPr>
        <w:pStyle w:val="Graphic"/>
        <w:keepNext/>
      </w:pP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3CC69BAF" wp14:editId="2A4F4EA2">
                <wp:simplePos x="0" y="0"/>
                <wp:positionH relativeFrom="column">
                  <wp:posOffset>4728845</wp:posOffset>
                </wp:positionH>
                <wp:positionV relativeFrom="paragraph">
                  <wp:posOffset>3189605</wp:posOffset>
                </wp:positionV>
                <wp:extent cx="1402715" cy="476250"/>
                <wp:effectExtent l="1828800" t="990600" r="26035" b="19050"/>
                <wp:wrapNone/>
                <wp:docPr id="152" name="AutoShape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02715" cy="476250"/>
                        </a:xfrm>
                        <a:prstGeom prst="borderCallout2">
                          <a:avLst>
                            <a:gd name="adj1" fmla="val 27736"/>
                            <a:gd name="adj2" fmla="val -5431"/>
                            <a:gd name="adj3" fmla="val 27736"/>
                            <a:gd name="adj4" fmla="val -38389"/>
                            <a:gd name="adj5" fmla="val -206935"/>
                            <a:gd name="adj6" fmla="val -12901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D75DDA" w:rsidP="00F44BB8">
                            <w:pPr>
                              <w:pStyle w:val="Legende"/>
                            </w:pPr>
                            <w:proofErr w:type="spellStart"/>
                            <w:r w:rsidRPr="00D75DDA">
                              <w:t>Schnittstelleneinheit</w:t>
                            </w:r>
                            <w:proofErr w:type="spellEnd"/>
                            <w:r w:rsidRPr="00D75DDA">
                              <w:t xml:space="preserve"> 230VAC </w:t>
                            </w:r>
                            <w:proofErr w:type="spellStart"/>
                            <w:r w:rsidRPr="00D75DDA">
                              <w:t>hohe</w:t>
                            </w:r>
                            <w:proofErr w:type="spellEnd"/>
                            <w:r w:rsidRPr="00D75DDA">
                              <w:t xml:space="preserve"> </w:t>
                            </w:r>
                            <w:proofErr w:type="spellStart"/>
                            <w:r w:rsidRPr="00D75DDA">
                              <w:t>Leistung</w:t>
                            </w:r>
                            <w:proofErr w:type="spellEnd"/>
                            <w:r w:rsidRPr="00D75DDA">
                              <w:t xml:space="preserve"> (</w:t>
                            </w:r>
                            <w:proofErr w:type="spellStart"/>
                            <w:r w:rsidRPr="00D75DDA">
                              <w:t>Klima</w:t>
                            </w:r>
                            <w:proofErr w:type="spellEnd"/>
                            <w:r w:rsidRPr="00D75DDA"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C69BAF" id="AutoShape 91" o:spid="_x0000_s1106" type="#_x0000_t48" style="position:absolute;left:0;text-align:left;margin-left:372.35pt;margin-top:251.15pt;width:110.45pt;height:37.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" adj="-27868,-44698,-8292,5991,-1173,5991" strokecolor="red">
                <v:textbox>
                  <w:txbxContent>
                    <w:p w:rsidR="000E0C83" w:rsidRDefault="00D75DDA" w:rsidP="00F44BB8">
                      <w:pPr>
                        <w:pStyle w:val="Legende"/>
                      </w:pPr>
                      <w:proofErr w:type="spellStart"/>
                      <w:r w:rsidRPr="00D75DDA">
                        <w:t>Schnittstelleneinheit</w:t>
                      </w:r>
                      <w:proofErr w:type="spellEnd"/>
                      <w:r w:rsidRPr="00D75DDA">
                        <w:t xml:space="preserve"> 230VAC </w:t>
                      </w:r>
                      <w:proofErr w:type="spellStart"/>
                      <w:r w:rsidRPr="00D75DDA">
                        <w:t>hohe</w:t>
                      </w:r>
                      <w:proofErr w:type="spellEnd"/>
                      <w:r w:rsidRPr="00D75DDA">
                        <w:t xml:space="preserve"> </w:t>
                      </w:r>
                      <w:proofErr w:type="spellStart"/>
                      <w:r w:rsidRPr="00D75DDA">
                        <w:t>Leistung</w:t>
                      </w:r>
                      <w:proofErr w:type="spellEnd"/>
                      <w:r w:rsidRPr="00D75DDA">
                        <w:t xml:space="preserve"> (</w:t>
                      </w:r>
                      <w:proofErr w:type="spellStart"/>
                      <w:r w:rsidRPr="00D75DDA">
                        <w:t>Klima</w:t>
                      </w:r>
                      <w:proofErr w:type="spellEnd"/>
                      <w:r w:rsidRPr="00D75DDA"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3D6B300C" wp14:editId="541F197F">
                <wp:simplePos x="0" y="0"/>
                <wp:positionH relativeFrom="column">
                  <wp:posOffset>4728845</wp:posOffset>
                </wp:positionH>
                <wp:positionV relativeFrom="paragraph">
                  <wp:posOffset>2608579</wp:posOffset>
                </wp:positionV>
                <wp:extent cx="1614170" cy="523875"/>
                <wp:effectExtent l="2057400" t="1104900" r="24130" b="28575"/>
                <wp:wrapNone/>
                <wp:docPr id="153" name="AutoShape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614170" cy="523875"/>
                        </a:xfrm>
                        <a:prstGeom prst="borderCallout2">
                          <a:avLst>
                            <a:gd name="adj1" fmla="val 28569"/>
                            <a:gd name="adj2" fmla="val -4722"/>
                            <a:gd name="adj3" fmla="val 28569"/>
                            <a:gd name="adj4" fmla="val -25884"/>
                            <a:gd name="adj5" fmla="val -205556"/>
                            <a:gd name="adj6" fmla="val -12612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D75DDA" w:rsidP="00F44BB8">
                            <w:pPr>
                              <w:pStyle w:val="Legende"/>
                            </w:pPr>
                            <w:proofErr w:type="spellStart"/>
                            <w:r w:rsidRPr="00D75DDA">
                              <w:t>Schnittstelleneinheit</w:t>
                            </w:r>
                            <w:proofErr w:type="spellEnd"/>
                            <w:r w:rsidRPr="00D75DDA">
                              <w:t xml:space="preserve"> </w:t>
                            </w:r>
                            <w:proofErr w:type="spellStart"/>
                            <w:r w:rsidRPr="00D75DDA">
                              <w:t>niedrige</w:t>
                            </w:r>
                            <w:proofErr w:type="spellEnd"/>
                            <w:r w:rsidRPr="00D75DDA">
                              <w:t xml:space="preserve"> </w:t>
                            </w:r>
                            <w:proofErr w:type="spellStart"/>
                            <w:r w:rsidRPr="00D75DDA">
                              <w:t>Leistung</w:t>
                            </w:r>
                            <w:proofErr w:type="spellEnd"/>
                            <w:r w:rsidRPr="00D75DDA">
                              <w:t xml:space="preserve"> 230VAC (</w:t>
                            </w:r>
                            <w:proofErr w:type="spellStart"/>
                            <w:r w:rsidRPr="00D75DDA">
                              <w:t>Handhabung</w:t>
                            </w:r>
                            <w:proofErr w:type="spellEnd"/>
                            <w:r w:rsidRPr="00D75DDA"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6B300C" id="AutoShape 90" o:spid="_x0000_s1107" type="#_x0000_t48" style="position:absolute;left:0;text-align:left;margin-left:372.35pt;margin-top:205.4pt;width:127.1pt;height:41.2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" adj="-27242,-44400,-5591,6171,-1020,6171" strokecolor="red">
                <v:textbox>
                  <w:txbxContent>
                    <w:p w:rsidR="000E0C83" w:rsidRDefault="00D75DDA" w:rsidP="00F44BB8">
                      <w:pPr>
                        <w:pStyle w:val="Legende"/>
                      </w:pPr>
                      <w:proofErr w:type="spellStart"/>
                      <w:r w:rsidRPr="00D75DDA">
                        <w:t>Schnittstelleneinheit</w:t>
                      </w:r>
                      <w:proofErr w:type="spellEnd"/>
                      <w:r w:rsidRPr="00D75DDA">
                        <w:t xml:space="preserve"> </w:t>
                      </w:r>
                      <w:proofErr w:type="spellStart"/>
                      <w:r w:rsidRPr="00D75DDA">
                        <w:t>niedrige</w:t>
                      </w:r>
                      <w:proofErr w:type="spellEnd"/>
                      <w:r w:rsidRPr="00D75DDA">
                        <w:t xml:space="preserve"> </w:t>
                      </w:r>
                      <w:proofErr w:type="spellStart"/>
                      <w:r w:rsidRPr="00D75DDA">
                        <w:t>Leistung</w:t>
                      </w:r>
                      <w:proofErr w:type="spellEnd"/>
                      <w:r w:rsidRPr="00D75DDA">
                        <w:t xml:space="preserve"> 230VAC (</w:t>
                      </w:r>
                      <w:proofErr w:type="spellStart"/>
                      <w:r w:rsidRPr="00D75DDA">
                        <w:t>Handhabung</w:t>
                      </w:r>
                      <w:proofErr w:type="spellEnd"/>
                      <w:r w:rsidRPr="00D75DDA"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4821EE82" wp14:editId="58C7D51B">
                <wp:simplePos x="0" y="0"/>
                <wp:positionH relativeFrom="column">
                  <wp:posOffset>-138430</wp:posOffset>
                </wp:positionH>
                <wp:positionV relativeFrom="paragraph">
                  <wp:posOffset>855979</wp:posOffset>
                </wp:positionV>
                <wp:extent cx="1264285" cy="847725"/>
                <wp:effectExtent l="0" t="0" r="1555115" b="28575"/>
                <wp:wrapNone/>
                <wp:docPr id="151" name="AutoShape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64285" cy="847725"/>
                        </a:xfrm>
                        <a:prstGeom prst="borderCallout2">
                          <a:avLst>
                            <a:gd name="adj1" fmla="val 16574"/>
                            <a:gd name="adj2" fmla="val 106028"/>
                            <a:gd name="adj3" fmla="val 16574"/>
                            <a:gd name="adj4" fmla="val 145704"/>
                            <a:gd name="adj5" fmla="val 88213"/>
                            <a:gd name="adj6" fmla="val 22219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C83" w:rsidRDefault="00D75DDA" w:rsidP="00F44BB8">
                            <w:pPr>
                              <w:pStyle w:val="Legende"/>
                            </w:pPr>
                            <w:proofErr w:type="spellStart"/>
                            <w:r w:rsidRPr="00D75DDA">
                              <w:t>Schnittstelleneinheit</w:t>
                            </w:r>
                            <w:proofErr w:type="spellEnd"/>
                            <w:r w:rsidRPr="00D75DDA">
                              <w:t xml:space="preserve"> comm. Ports Handling / BCR / </w:t>
                            </w:r>
                            <w:proofErr w:type="spellStart"/>
                            <w:r w:rsidRPr="00D75DDA">
                              <w:t>Rohrpicker</w:t>
                            </w:r>
                            <w:proofErr w:type="spellEnd"/>
                            <w:r w:rsidRPr="00D75DDA">
                              <w:t xml:space="preserve"> / 2D-BCR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21EE82" id="AutoShape 92" o:spid="_x0000_s1108" type="#_x0000_t48" style="position:absolute;left:0;text-align:left;margin-left:-10.9pt;margin-top:67.4pt;width:99.55pt;height:66.7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" adj="47995,19054,31472,3580,22902,3580" strokecolor="red">
                <v:textbox>
                  <w:txbxContent>
                    <w:p w:rsidR="000E0C83" w:rsidRDefault="00D75DDA" w:rsidP="00F44BB8">
                      <w:pPr>
                        <w:pStyle w:val="Legende"/>
                      </w:pPr>
                      <w:proofErr w:type="spellStart"/>
                      <w:r w:rsidRPr="00D75DDA">
                        <w:t>Schnittstelleneinheit</w:t>
                      </w:r>
                      <w:proofErr w:type="spellEnd"/>
                      <w:r w:rsidRPr="00D75DDA">
                        <w:t xml:space="preserve"> comm. Ports Handling / BCR / </w:t>
                      </w:r>
                      <w:proofErr w:type="spellStart"/>
                      <w:r w:rsidRPr="00D75DDA">
                        <w:t>Rohrpicker</w:t>
                      </w:r>
                      <w:proofErr w:type="spellEnd"/>
                      <w:r w:rsidRPr="00D75DDA">
                        <w:t xml:space="preserve"> / 2D-BCR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F44BB8"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05474B86" wp14:editId="1B28F793">
                <wp:simplePos x="0" y="0"/>
                <wp:positionH relativeFrom="column">
                  <wp:posOffset>2393950</wp:posOffset>
                </wp:positionH>
                <wp:positionV relativeFrom="paragraph">
                  <wp:posOffset>3047365</wp:posOffset>
                </wp:positionV>
                <wp:extent cx="0" cy="619125"/>
                <wp:effectExtent l="0" t="0" r="0" b="0"/>
                <wp:wrapNone/>
                <wp:docPr id="150" name="Line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61912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1D397B" id="Line 145" o:spid="_x0000_s1026" style="position:absolute;flip:y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8.5pt,239.95pt" to="188.5pt,28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" strokecolor="red">
                <v:stroke endarrow="block"/>
              </v:line>
            </w:pict>
          </mc:Fallback>
        </mc:AlternateContent>
      </w:r>
      <w:r w:rsidR="00F44BB8">
        <w:rPr>
          <w:noProof/>
          <w:lang w:val="de-DE"/>
        </w:rPr>
        <w:drawing>
          <wp:inline distT="0" distB="0" distL="0" distR="0" wp14:anchorId="5D9296A6" wp14:editId="5BAA4DCC">
            <wp:extent cx="3952875" cy="3114675"/>
            <wp:effectExtent l="0" t="0" r="0" b="0"/>
            <wp:docPr id="172" name="Picture 172" descr="interface-steckerpan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nterface-steckerpanel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1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BB8" w:rsidRDefault="00F44BB8" w:rsidP="00F44BB8">
      <w:pPr>
        <w:pStyle w:val="Graphic"/>
      </w:pPr>
      <w:r>
        <w:rPr>
          <w:noProof/>
          <w:sz w:val="20"/>
          <w:lang w:val="de-DE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2F776FBD" wp14:editId="14067D54">
                <wp:simplePos x="0" y="0"/>
                <wp:positionH relativeFrom="column">
                  <wp:posOffset>1565275</wp:posOffset>
                </wp:positionH>
                <wp:positionV relativeFrom="paragraph">
                  <wp:posOffset>398780</wp:posOffset>
                </wp:positionV>
                <wp:extent cx="1162050" cy="733425"/>
                <wp:effectExtent l="0" t="0" r="0" b="0"/>
                <wp:wrapNone/>
                <wp:docPr id="154" name="Rectangle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62050" cy="7334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3F33CE11" id="Rectangle 144" o:spid="_x0000_s1026" style="position:absolute;margin-left:123.25pt;margin-top:31.4pt;width:91.5pt;height:57.75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" filled="f" strokecolor="red"/>
            </w:pict>
          </mc:Fallback>
        </mc:AlternateContent>
      </w:r>
      <w:r>
        <w:rPr>
          <w:noProof/>
          <w:lang w:val="de-DE"/>
        </w:rPr>
        <w:drawing>
          <wp:inline distT="0" distB="0" distL="0" distR="0" wp14:anchorId="5802C6EC" wp14:editId="7D96298B">
            <wp:extent cx="3705225" cy="5105400"/>
            <wp:effectExtent l="0" t="0" r="0" b="0"/>
            <wp:docPr id="173" name="Picture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98" t="2078" b="21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510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BB8" w:rsidRDefault="00F44BB8" w:rsidP="002452FB">
      <w:pPr>
        <w:pStyle w:val="berschrift3"/>
      </w:pPr>
      <w:r>
        <w:br w:type="page"/>
      </w:r>
      <w:r w:rsidR="00205325">
        <w:lastRenderedPageBreak/>
        <w:t>Anforderungen</w:t>
      </w:r>
    </w:p>
    <w:tbl>
      <w:tblPr>
        <w:tblW w:w="9600" w:type="dxa"/>
        <w:tblInd w:w="15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40"/>
        <w:gridCol w:w="6960"/>
      </w:tblGrid>
      <w:tr w:rsidR="00F44BB8" w:rsidRPr="00211D1C" w:rsidTr="00F44BB8">
        <w:trPr>
          <w:trHeight w:val="510"/>
        </w:trPr>
        <w:tc>
          <w:tcPr>
            <w:tcW w:w="26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2F5496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4BB8" w:rsidRPr="00211D1C" w:rsidRDefault="00D75DDA" w:rsidP="00F44BB8">
            <w:pPr>
              <w:jc w:val="center"/>
              <w:rPr>
                <w:rFonts w:cs="Arial"/>
                <w:b/>
                <w:color w:val="FFFFFF"/>
                <w:sz w:val="20"/>
                <w:lang w:val="en-GB"/>
              </w:rPr>
            </w:pPr>
            <w:proofErr w:type="spellStart"/>
            <w:r>
              <w:rPr>
                <w:rFonts w:cs="Arial"/>
                <w:b/>
                <w:color w:val="FFFFFF"/>
                <w:sz w:val="20"/>
                <w:lang w:val="en-GB"/>
              </w:rPr>
              <w:t>Anforderung</w:t>
            </w:r>
            <w:proofErr w:type="spellEnd"/>
          </w:p>
        </w:tc>
        <w:tc>
          <w:tcPr>
            <w:tcW w:w="696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2F5496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4BB8" w:rsidRPr="00211D1C" w:rsidRDefault="00F44BB8" w:rsidP="00F44BB8">
            <w:pPr>
              <w:jc w:val="center"/>
              <w:rPr>
                <w:rFonts w:cs="Arial"/>
                <w:b/>
                <w:color w:val="FFFFFF"/>
                <w:sz w:val="20"/>
                <w:lang w:val="en-GB"/>
              </w:rPr>
            </w:pPr>
            <w:r w:rsidRPr="00211D1C">
              <w:rPr>
                <w:rFonts w:cs="Arial"/>
                <w:b/>
                <w:color w:val="FFFFFF"/>
                <w:sz w:val="20"/>
                <w:lang w:val="en-GB"/>
              </w:rPr>
              <w:t>Details</w:t>
            </w:r>
          </w:p>
        </w:tc>
      </w:tr>
      <w:tr w:rsidR="00F44BB8" w:rsidRPr="00F44BB8" w:rsidTr="00F44BB8">
        <w:trPr>
          <w:trHeight w:val="1020"/>
        </w:trPr>
        <w:tc>
          <w:tcPr>
            <w:tcW w:w="2640" w:type="dxa"/>
            <w:tcBorders>
              <w:top w:val="single" w:sz="8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772708" w:rsidRPr="00772708" w:rsidRDefault="00772708" w:rsidP="00772708">
            <w:pPr>
              <w:jc w:val="center"/>
              <w:rPr>
                <w:rFonts w:cs="Arial"/>
                <w:sz w:val="20"/>
                <w:lang w:val="en-US"/>
              </w:rPr>
            </w:pPr>
            <w:proofErr w:type="spellStart"/>
            <w:r w:rsidRPr="00772708">
              <w:rPr>
                <w:rFonts w:cs="Arial"/>
                <w:sz w:val="20"/>
                <w:lang w:val="en-US"/>
              </w:rPr>
              <w:t>Versorgung</w:t>
            </w:r>
            <w:proofErr w:type="spellEnd"/>
            <w:r w:rsidRPr="00772708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772708">
              <w:rPr>
                <w:rFonts w:cs="Arial"/>
                <w:sz w:val="20"/>
                <w:lang w:val="en-US"/>
              </w:rPr>
              <w:t>Kältespeicher</w:t>
            </w:r>
            <w:proofErr w:type="spellEnd"/>
          </w:p>
          <w:p w:rsidR="00F44BB8" w:rsidRPr="00F44BB8" w:rsidRDefault="00772708" w:rsidP="00772708">
            <w:pPr>
              <w:jc w:val="center"/>
              <w:rPr>
                <w:rFonts w:cs="Arial"/>
                <w:sz w:val="20"/>
                <w:lang w:val="en-US"/>
              </w:rPr>
            </w:pPr>
            <w:r w:rsidRPr="00772708">
              <w:rPr>
                <w:rFonts w:cs="Arial"/>
                <w:sz w:val="20"/>
                <w:lang w:val="en-US"/>
              </w:rPr>
              <w:t xml:space="preserve">(pro </w:t>
            </w:r>
            <w:proofErr w:type="spellStart"/>
            <w:r w:rsidRPr="00772708">
              <w:rPr>
                <w:rFonts w:cs="Arial"/>
                <w:sz w:val="20"/>
                <w:lang w:val="en-US"/>
              </w:rPr>
              <w:t>Hauptkühleinheit</w:t>
            </w:r>
            <w:proofErr w:type="spellEnd"/>
            <w:r w:rsidRPr="00772708">
              <w:rPr>
                <w:rFonts w:cs="Arial"/>
                <w:sz w:val="20"/>
                <w:lang w:val="en-US"/>
              </w:rPr>
              <w:t>)</w:t>
            </w:r>
            <w:r w:rsidRPr="00772708">
              <w:rPr>
                <w:rFonts w:cs="Arial"/>
                <w:sz w:val="20"/>
                <w:lang w:val="en-US"/>
              </w:rPr>
              <w:tab/>
            </w:r>
          </w:p>
        </w:tc>
        <w:tc>
          <w:tcPr>
            <w:tcW w:w="6960" w:type="dxa"/>
            <w:tcBorders>
              <w:top w:val="single" w:sz="8" w:space="0" w:color="000000"/>
              <w:left w:val="nil"/>
              <w:bottom w:val="single" w:sz="4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772708" w:rsidRPr="00772708" w:rsidRDefault="00772708" w:rsidP="00772708">
            <w:pPr>
              <w:rPr>
                <w:rFonts w:cs="Arial"/>
                <w:sz w:val="20"/>
                <w:lang w:val="en-US"/>
              </w:rPr>
            </w:pPr>
            <w:r w:rsidRPr="00772708">
              <w:rPr>
                <w:rFonts w:cs="Arial"/>
                <w:sz w:val="20"/>
                <w:lang w:val="en-US"/>
              </w:rPr>
              <w:t xml:space="preserve">400V / 50Hz 3 </w:t>
            </w:r>
            <w:proofErr w:type="spellStart"/>
            <w:r w:rsidRPr="00772708">
              <w:rPr>
                <w:rFonts w:cs="Arial"/>
                <w:sz w:val="20"/>
                <w:lang w:val="en-US"/>
              </w:rPr>
              <w:t>Phasen</w:t>
            </w:r>
            <w:proofErr w:type="spellEnd"/>
          </w:p>
          <w:p w:rsidR="00772708" w:rsidRPr="00191B48" w:rsidRDefault="00772708" w:rsidP="00772708">
            <w:pPr>
              <w:rPr>
                <w:rFonts w:cs="Arial"/>
                <w:sz w:val="20"/>
              </w:rPr>
            </w:pPr>
            <w:r w:rsidRPr="00191B48">
              <w:rPr>
                <w:rFonts w:cs="Arial"/>
                <w:sz w:val="20"/>
              </w:rPr>
              <w:t xml:space="preserve">Absicherung: 16A (Typ: </w:t>
            </w:r>
            <w:proofErr w:type="gramStart"/>
            <w:r w:rsidRPr="00191B48">
              <w:rPr>
                <w:rFonts w:cs="Arial"/>
                <w:sz w:val="20"/>
              </w:rPr>
              <w:t>D ;</w:t>
            </w:r>
            <w:proofErr w:type="gramEnd"/>
            <w:r w:rsidRPr="00191B48">
              <w:rPr>
                <w:rFonts w:cs="Arial"/>
                <w:sz w:val="20"/>
              </w:rPr>
              <w:t xml:space="preserve"> 3-Phasen-Schutzschalter (gekoppelt))</w:t>
            </w:r>
          </w:p>
          <w:p w:rsidR="00772708" w:rsidRPr="00772708" w:rsidRDefault="00772708" w:rsidP="00772708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772708">
              <w:rPr>
                <w:rFonts w:cs="Arial"/>
                <w:sz w:val="20"/>
                <w:lang w:val="en-US"/>
              </w:rPr>
              <w:t>Stecker</w:t>
            </w:r>
            <w:proofErr w:type="spellEnd"/>
            <w:r w:rsidRPr="00772708">
              <w:rPr>
                <w:rFonts w:cs="Arial"/>
                <w:sz w:val="20"/>
                <w:lang w:val="en-US"/>
              </w:rPr>
              <w:t xml:space="preserve">: CEE </w:t>
            </w:r>
            <w:proofErr w:type="spellStart"/>
            <w:r w:rsidRPr="00772708">
              <w:rPr>
                <w:rFonts w:cs="Arial"/>
                <w:sz w:val="20"/>
                <w:lang w:val="en-US"/>
              </w:rPr>
              <w:t>Typ</w:t>
            </w:r>
            <w:proofErr w:type="spellEnd"/>
            <w:r w:rsidRPr="00772708">
              <w:rPr>
                <w:rFonts w:cs="Arial"/>
                <w:sz w:val="20"/>
                <w:lang w:val="en-US"/>
              </w:rPr>
              <w:t xml:space="preserve"> 611, 16A 5-Pol: 3xL, N, PE (IEC 60309)</w:t>
            </w:r>
          </w:p>
          <w:p w:rsidR="00F44BB8" w:rsidRPr="00F44BB8" w:rsidRDefault="00772708" w:rsidP="00772708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772708">
              <w:rPr>
                <w:rFonts w:cs="Arial"/>
                <w:sz w:val="20"/>
                <w:lang w:val="en-US"/>
              </w:rPr>
              <w:t>Phasenfolge</w:t>
            </w:r>
            <w:proofErr w:type="spellEnd"/>
            <w:r w:rsidRPr="00772708">
              <w:rPr>
                <w:rFonts w:cs="Arial"/>
                <w:sz w:val="20"/>
                <w:lang w:val="en-US"/>
              </w:rPr>
              <w:t xml:space="preserve">: </w:t>
            </w:r>
            <w:proofErr w:type="spellStart"/>
            <w:r w:rsidRPr="00772708">
              <w:rPr>
                <w:rFonts w:cs="Arial"/>
                <w:sz w:val="20"/>
                <w:lang w:val="en-US"/>
              </w:rPr>
              <w:t>im</w:t>
            </w:r>
            <w:proofErr w:type="spellEnd"/>
            <w:r w:rsidRPr="00772708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772708">
              <w:rPr>
                <w:rFonts w:cs="Arial"/>
                <w:sz w:val="20"/>
                <w:lang w:val="en-US"/>
              </w:rPr>
              <w:t>Uhrzeigersinn</w:t>
            </w:r>
            <w:proofErr w:type="spellEnd"/>
          </w:p>
        </w:tc>
      </w:tr>
      <w:tr w:rsidR="00F44BB8" w:rsidRPr="00F44BB8" w:rsidTr="00F44BB8">
        <w:trPr>
          <w:trHeight w:val="1020"/>
        </w:trPr>
        <w:tc>
          <w:tcPr>
            <w:tcW w:w="264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Pr="00F44BB8" w:rsidRDefault="000E0975" w:rsidP="00F44BB8">
            <w:pPr>
              <w:jc w:val="center"/>
              <w:rPr>
                <w:rFonts w:cs="Arial"/>
                <w:sz w:val="20"/>
                <w:lang w:val="en-US"/>
              </w:rPr>
            </w:pPr>
            <w:proofErr w:type="spellStart"/>
            <w:r w:rsidRPr="000E0975">
              <w:rPr>
                <w:rFonts w:cs="Arial"/>
                <w:sz w:val="20"/>
                <w:lang w:val="en-US"/>
              </w:rPr>
              <w:t>Versorgung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Zusatzkältespeicher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(optional) (pro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Zusatzkühlgerät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>)</w:t>
            </w:r>
            <w:r w:rsidRPr="000E0975">
              <w:rPr>
                <w:rFonts w:cs="Arial"/>
                <w:sz w:val="20"/>
                <w:lang w:val="en-US"/>
              </w:rPr>
              <w:tab/>
            </w:r>
          </w:p>
        </w:tc>
        <w:tc>
          <w:tcPr>
            <w:tcW w:w="6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0E0975" w:rsidRPr="000E0975" w:rsidRDefault="000E0975" w:rsidP="000E0975">
            <w:pPr>
              <w:pStyle w:val="Funotentext"/>
              <w:rPr>
                <w:rFonts w:cs="Arial"/>
                <w:lang w:val="en-US"/>
              </w:rPr>
            </w:pPr>
            <w:r w:rsidRPr="000E0975">
              <w:rPr>
                <w:rFonts w:cs="Arial"/>
                <w:lang w:val="en-US"/>
              </w:rPr>
              <w:t xml:space="preserve">400V / 50Hz 3 </w:t>
            </w:r>
            <w:proofErr w:type="spellStart"/>
            <w:r w:rsidRPr="000E0975">
              <w:rPr>
                <w:rFonts w:cs="Arial"/>
                <w:lang w:val="en-US"/>
              </w:rPr>
              <w:t>Phasen</w:t>
            </w:r>
            <w:proofErr w:type="spellEnd"/>
          </w:p>
          <w:p w:rsidR="000E0975" w:rsidRPr="00191B48" w:rsidRDefault="000E0975" w:rsidP="000E0975">
            <w:pPr>
              <w:pStyle w:val="Funotentext"/>
              <w:rPr>
                <w:rFonts w:cs="Arial"/>
              </w:rPr>
            </w:pPr>
            <w:r w:rsidRPr="00191B48">
              <w:rPr>
                <w:rFonts w:cs="Arial"/>
              </w:rPr>
              <w:t xml:space="preserve">Absicherung: 16A (Typ: </w:t>
            </w:r>
            <w:proofErr w:type="gramStart"/>
            <w:r w:rsidRPr="00191B48">
              <w:rPr>
                <w:rFonts w:cs="Arial"/>
              </w:rPr>
              <w:t>D ;</w:t>
            </w:r>
            <w:proofErr w:type="gramEnd"/>
            <w:r w:rsidRPr="00191B48">
              <w:rPr>
                <w:rFonts w:cs="Arial"/>
              </w:rPr>
              <w:t xml:space="preserve"> 3-Phasen-Schutzschalter (gekoppelt))</w:t>
            </w:r>
          </w:p>
          <w:p w:rsidR="000E0975" w:rsidRPr="000E0975" w:rsidRDefault="000E0975" w:rsidP="000E0975">
            <w:pPr>
              <w:pStyle w:val="Funotentext"/>
              <w:rPr>
                <w:rFonts w:cs="Arial"/>
                <w:lang w:val="en-US"/>
              </w:rPr>
            </w:pPr>
            <w:r w:rsidRPr="000E0975">
              <w:rPr>
                <w:rFonts w:cs="Arial"/>
                <w:lang w:val="en-US"/>
              </w:rPr>
              <w:t xml:space="preserve">Anschluss: CEE </w:t>
            </w:r>
            <w:proofErr w:type="spellStart"/>
            <w:r w:rsidRPr="000E0975">
              <w:rPr>
                <w:rFonts w:cs="Arial"/>
                <w:lang w:val="en-US"/>
              </w:rPr>
              <w:t>Typ</w:t>
            </w:r>
            <w:proofErr w:type="spellEnd"/>
            <w:r w:rsidRPr="000E0975">
              <w:rPr>
                <w:rFonts w:cs="Arial"/>
                <w:lang w:val="en-US"/>
              </w:rPr>
              <w:t xml:space="preserve"> 611, 16A 5-Pol: 3xL, N, PE (IEC 60309)</w:t>
            </w:r>
          </w:p>
          <w:p w:rsidR="00F44BB8" w:rsidRPr="00F44BB8" w:rsidRDefault="000E0975" w:rsidP="000E0975">
            <w:pPr>
              <w:pStyle w:val="Funotentext"/>
              <w:rPr>
                <w:rFonts w:cs="Arial"/>
                <w:lang w:val="en-US"/>
              </w:rPr>
            </w:pPr>
            <w:proofErr w:type="spellStart"/>
            <w:r w:rsidRPr="000E0975">
              <w:rPr>
                <w:rFonts w:cs="Arial"/>
                <w:lang w:val="en-US"/>
              </w:rPr>
              <w:t>Phasenfolge</w:t>
            </w:r>
            <w:proofErr w:type="spellEnd"/>
            <w:r w:rsidRPr="000E0975">
              <w:rPr>
                <w:rFonts w:cs="Arial"/>
                <w:lang w:val="en-US"/>
              </w:rPr>
              <w:t xml:space="preserve">: </w:t>
            </w:r>
            <w:proofErr w:type="spellStart"/>
            <w:r w:rsidRPr="000E0975">
              <w:rPr>
                <w:rFonts w:cs="Arial"/>
                <w:lang w:val="en-US"/>
              </w:rPr>
              <w:t>im</w:t>
            </w:r>
            <w:proofErr w:type="spellEnd"/>
            <w:r w:rsidRPr="000E0975">
              <w:rPr>
                <w:rFonts w:cs="Arial"/>
                <w:lang w:val="en-US"/>
              </w:rPr>
              <w:t xml:space="preserve"> </w:t>
            </w:r>
            <w:proofErr w:type="spellStart"/>
            <w:r w:rsidRPr="000E0975">
              <w:rPr>
                <w:rFonts w:cs="Arial"/>
                <w:lang w:val="en-US"/>
              </w:rPr>
              <w:t>Uhrzeigersinn</w:t>
            </w:r>
            <w:proofErr w:type="spellEnd"/>
          </w:p>
        </w:tc>
      </w:tr>
      <w:tr w:rsidR="00F44BB8" w:rsidRPr="00F44BB8" w:rsidTr="00F44BB8">
        <w:trPr>
          <w:trHeight w:val="765"/>
        </w:trPr>
        <w:tc>
          <w:tcPr>
            <w:tcW w:w="264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Pr="00F44BB8" w:rsidRDefault="000E0975" w:rsidP="00F44BB8">
            <w:pPr>
              <w:jc w:val="center"/>
              <w:rPr>
                <w:rFonts w:cs="Arial"/>
                <w:sz w:val="20"/>
                <w:lang w:val="en-US"/>
              </w:rPr>
            </w:pPr>
            <w:proofErr w:type="spellStart"/>
            <w:r w:rsidRPr="000E0975">
              <w:rPr>
                <w:rFonts w:cs="Arial"/>
                <w:sz w:val="20"/>
                <w:lang w:val="en-US"/>
              </w:rPr>
              <w:t>Versorgung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Schnittstelle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Einheit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Klima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(pro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Kühlgerät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>)</w:t>
            </w:r>
            <w:r w:rsidRPr="000E0975">
              <w:rPr>
                <w:rFonts w:cs="Arial"/>
                <w:sz w:val="20"/>
                <w:lang w:val="en-US"/>
              </w:rPr>
              <w:tab/>
            </w:r>
          </w:p>
        </w:tc>
        <w:tc>
          <w:tcPr>
            <w:tcW w:w="6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0E0975" w:rsidRPr="000E0975" w:rsidRDefault="000E0975" w:rsidP="000E0975">
            <w:pPr>
              <w:rPr>
                <w:rFonts w:cs="Arial"/>
                <w:sz w:val="20"/>
                <w:lang w:val="en-US"/>
              </w:rPr>
            </w:pPr>
            <w:r w:rsidRPr="000E0975">
              <w:rPr>
                <w:rFonts w:cs="Arial"/>
                <w:sz w:val="20"/>
                <w:lang w:val="en-US"/>
              </w:rPr>
              <w:t>230V / 50Hz</w:t>
            </w:r>
          </w:p>
          <w:p w:rsidR="000E0975" w:rsidRPr="000E0975" w:rsidRDefault="000E0975" w:rsidP="000E0975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0E0975">
              <w:rPr>
                <w:rFonts w:cs="Arial"/>
                <w:sz w:val="20"/>
                <w:lang w:val="en-US"/>
              </w:rPr>
              <w:t>Absicherung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>: 16A</w:t>
            </w:r>
          </w:p>
          <w:p w:rsidR="00F44BB8" w:rsidRPr="00F44BB8" w:rsidRDefault="000E0975" w:rsidP="000E0975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0E0975">
              <w:rPr>
                <w:rFonts w:cs="Arial"/>
                <w:sz w:val="20"/>
                <w:lang w:val="en-US"/>
              </w:rPr>
              <w:t>Stecker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: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Typ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C20, 16A 3-Pol: L, N, G</w:t>
            </w:r>
          </w:p>
        </w:tc>
      </w:tr>
      <w:tr w:rsidR="00F44BB8" w:rsidRPr="00F44BB8" w:rsidTr="00F44BB8">
        <w:trPr>
          <w:trHeight w:val="1020"/>
        </w:trPr>
        <w:tc>
          <w:tcPr>
            <w:tcW w:w="264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0E0975" w:rsidRPr="000E0975" w:rsidRDefault="000E0975" w:rsidP="000E0975">
            <w:pPr>
              <w:jc w:val="center"/>
              <w:rPr>
                <w:rFonts w:cs="Arial"/>
                <w:sz w:val="20"/>
              </w:rPr>
            </w:pPr>
            <w:r w:rsidRPr="000E0975">
              <w:rPr>
                <w:rFonts w:cs="Arial"/>
                <w:sz w:val="20"/>
              </w:rPr>
              <w:t>Erdschlussunterbrechung</w:t>
            </w:r>
          </w:p>
          <w:p w:rsidR="00F44BB8" w:rsidRDefault="000E0975" w:rsidP="000E0975">
            <w:pPr>
              <w:jc w:val="center"/>
              <w:rPr>
                <w:rFonts w:cs="Arial"/>
                <w:sz w:val="20"/>
              </w:rPr>
            </w:pPr>
            <w:r w:rsidRPr="000E0975">
              <w:rPr>
                <w:rFonts w:cs="Arial"/>
                <w:sz w:val="20"/>
              </w:rPr>
              <w:t>(FI)</w:t>
            </w:r>
            <w:r w:rsidRPr="000E0975">
              <w:rPr>
                <w:rFonts w:cs="Arial"/>
                <w:sz w:val="20"/>
              </w:rPr>
              <w:tab/>
            </w:r>
            <w:r w:rsidR="00F44BB8">
              <w:rPr>
                <w:rFonts w:cs="Arial"/>
                <w:sz w:val="20"/>
              </w:rPr>
              <w:br/>
            </w:r>
          </w:p>
        </w:tc>
        <w:tc>
          <w:tcPr>
            <w:tcW w:w="6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Pr="00F44BB8" w:rsidRDefault="000E0975" w:rsidP="00F44BB8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0E0975">
              <w:rPr>
                <w:rFonts w:cs="Arial"/>
                <w:sz w:val="20"/>
                <w:lang w:val="en-US"/>
              </w:rPr>
              <w:t>Individuelle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Erdschlussunterbrechung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für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jedes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Kühlgerät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und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für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das System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empfohlen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.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Abwasserpumpen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sollten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nicht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an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dieselbe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Erdschlussunterbrechung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wie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das System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angeschlossen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werden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>.</w:t>
            </w:r>
          </w:p>
        </w:tc>
      </w:tr>
      <w:tr w:rsidR="00F44BB8" w:rsidRPr="00F44BB8" w:rsidTr="00F44BB8">
        <w:trPr>
          <w:trHeight w:val="1020"/>
        </w:trPr>
        <w:tc>
          <w:tcPr>
            <w:tcW w:w="264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Pr="00F44BB8" w:rsidRDefault="000E0975" w:rsidP="00F44BB8">
            <w:pPr>
              <w:jc w:val="center"/>
              <w:rPr>
                <w:rFonts w:cs="Arial"/>
                <w:sz w:val="20"/>
                <w:lang w:val="en-US"/>
              </w:rPr>
            </w:pPr>
            <w:proofErr w:type="spellStart"/>
            <w:r w:rsidRPr="000E0975">
              <w:rPr>
                <w:rFonts w:cs="Arial"/>
                <w:sz w:val="20"/>
                <w:lang w:val="en-US"/>
              </w:rPr>
              <w:t>Leistungsaufnahme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Kühlung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(pro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aktive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Kühleinheit</w:t>
            </w:r>
            <w:proofErr w:type="spellEnd"/>
            <w:r>
              <w:rPr>
                <w:rFonts w:cs="Arial"/>
                <w:sz w:val="20"/>
                <w:lang w:val="en-US"/>
              </w:rPr>
              <w:t>)</w:t>
            </w:r>
          </w:p>
        </w:tc>
        <w:tc>
          <w:tcPr>
            <w:tcW w:w="6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0E0975" w:rsidRPr="000E0975" w:rsidRDefault="000E0975" w:rsidP="000E0975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0E0975">
              <w:rPr>
                <w:rFonts w:cs="Arial"/>
                <w:sz w:val="20"/>
                <w:lang w:val="en-US"/>
              </w:rPr>
              <w:t>Typischerweise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>:</w:t>
            </w:r>
          </w:p>
          <w:p w:rsidR="000E0975" w:rsidRPr="000E0975" w:rsidRDefault="000E0975" w:rsidP="000E0975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0E0975">
              <w:rPr>
                <w:rFonts w:cs="Arial"/>
                <w:sz w:val="20"/>
                <w:lang w:val="en-US"/>
              </w:rPr>
              <w:t>Stromstärke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>: 8 - 10 A</w:t>
            </w:r>
          </w:p>
          <w:p w:rsidR="000E0975" w:rsidRPr="000E0975" w:rsidRDefault="000E0975" w:rsidP="000E0975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0E0975">
              <w:rPr>
                <w:rFonts w:cs="Arial"/>
                <w:sz w:val="20"/>
                <w:lang w:val="en-US"/>
              </w:rPr>
              <w:t>Spannung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: 400V / 50Hz 3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Phasen</w:t>
            </w:r>
            <w:proofErr w:type="spellEnd"/>
          </w:p>
          <w:p w:rsidR="00F44BB8" w:rsidRPr="00F44BB8" w:rsidRDefault="000E0975" w:rsidP="000E0975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0E0975">
              <w:rPr>
                <w:rFonts w:cs="Arial"/>
                <w:sz w:val="20"/>
                <w:lang w:val="en-US"/>
              </w:rPr>
              <w:t>Leistung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>: 2,5 - 6 kW</w:t>
            </w:r>
          </w:p>
        </w:tc>
      </w:tr>
      <w:tr w:rsidR="00F44BB8" w:rsidRPr="00F44BB8" w:rsidTr="00F44BB8">
        <w:trPr>
          <w:trHeight w:val="766"/>
        </w:trPr>
        <w:tc>
          <w:tcPr>
            <w:tcW w:w="264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Pr="00F44BB8" w:rsidRDefault="000E0975" w:rsidP="00F44BB8">
            <w:pPr>
              <w:jc w:val="center"/>
              <w:rPr>
                <w:rFonts w:cs="Arial"/>
                <w:sz w:val="20"/>
                <w:lang w:val="en-US"/>
              </w:rPr>
            </w:pPr>
            <w:proofErr w:type="spellStart"/>
            <w:r w:rsidRPr="000E0975">
              <w:rPr>
                <w:rFonts w:cs="Arial"/>
                <w:sz w:val="20"/>
                <w:lang w:val="en-US"/>
              </w:rPr>
              <w:t>Leistungsaufnahme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Climate Unit Interface (pro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Kühlgerät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>)</w:t>
            </w:r>
          </w:p>
        </w:tc>
        <w:tc>
          <w:tcPr>
            <w:tcW w:w="6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0E0975" w:rsidRPr="000E0975" w:rsidRDefault="000E0975" w:rsidP="000E0975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0E0975">
              <w:rPr>
                <w:rFonts w:cs="Arial"/>
                <w:sz w:val="20"/>
                <w:lang w:val="en-US"/>
              </w:rPr>
              <w:t>Typisch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>:</w:t>
            </w:r>
          </w:p>
          <w:p w:rsidR="000E0975" w:rsidRPr="000E0975" w:rsidRDefault="000E0975" w:rsidP="000E0975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0E0975">
              <w:rPr>
                <w:rFonts w:cs="Arial"/>
                <w:sz w:val="20"/>
                <w:lang w:val="en-US"/>
              </w:rPr>
              <w:t>Spannung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>: 230V / 50Hz</w:t>
            </w:r>
          </w:p>
          <w:p w:rsidR="00F44BB8" w:rsidRPr="00F44BB8" w:rsidRDefault="000E0975" w:rsidP="000E0975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0E0975">
              <w:rPr>
                <w:rFonts w:cs="Arial"/>
                <w:sz w:val="20"/>
                <w:lang w:val="en-US"/>
              </w:rPr>
              <w:t>Leistung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>: &lt; 2 kW</w:t>
            </w:r>
          </w:p>
        </w:tc>
      </w:tr>
      <w:tr w:rsidR="00F44BB8" w:rsidRPr="00F44BB8" w:rsidTr="00F44BB8">
        <w:trPr>
          <w:trHeight w:val="765"/>
        </w:trPr>
        <w:tc>
          <w:tcPr>
            <w:tcW w:w="264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Pr="00F44BB8" w:rsidRDefault="000E0975" w:rsidP="00F44BB8">
            <w:pPr>
              <w:jc w:val="center"/>
              <w:rPr>
                <w:rFonts w:cs="Arial"/>
                <w:sz w:val="20"/>
                <w:lang w:val="en-US"/>
              </w:rPr>
            </w:pPr>
            <w:proofErr w:type="spellStart"/>
            <w:r w:rsidRPr="000E0975">
              <w:rPr>
                <w:rFonts w:cs="Arial"/>
                <w:sz w:val="20"/>
                <w:lang w:val="en-US"/>
              </w:rPr>
              <w:t>Versorgung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Logic Control Unit Store (pro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Roboterhandling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>)</w:t>
            </w:r>
          </w:p>
        </w:tc>
        <w:tc>
          <w:tcPr>
            <w:tcW w:w="6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0E0975" w:rsidRPr="000E0975" w:rsidRDefault="000E0975" w:rsidP="000E0975">
            <w:pPr>
              <w:rPr>
                <w:rFonts w:cs="Arial"/>
                <w:sz w:val="20"/>
                <w:lang w:val="en-US"/>
              </w:rPr>
            </w:pPr>
            <w:r w:rsidRPr="000E0975">
              <w:rPr>
                <w:rFonts w:cs="Arial"/>
                <w:sz w:val="20"/>
                <w:lang w:val="en-US"/>
              </w:rPr>
              <w:t>230V / 50Hz USV-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Schutz</w:t>
            </w:r>
            <w:proofErr w:type="spellEnd"/>
          </w:p>
          <w:p w:rsidR="000E0975" w:rsidRPr="000E0975" w:rsidRDefault="000E0975" w:rsidP="000E0975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0E0975">
              <w:rPr>
                <w:rFonts w:cs="Arial"/>
                <w:sz w:val="20"/>
                <w:lang w:val="en-US"/>
              </w:rPr>
              <w:t>Sicherung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>: 10A</w:t>
            </w:r>
          </w:p>
          <w:p w:rsidR="00F44BB8" w:rsidRPr="00F44BB8" w:rsidRDefault="000E0975" w:rsidP="000E0975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0E0975">
              <w:rPr>
                <w:rFonts w:cs="Arial"/>
                <w:sz w:val="20"/>
                <w:lang w:val="en-US"/>
              </w:rPr>
              <w:t>Stecker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: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Typ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C14, 10A 3-Pol: L, N, G</w:t>
            </w:r>
          </w:p>
        </w:tc>
      </w:tr>
      <w:tr w:rsidR="00F44BB8" w:rsidRPr="00F44BB8" w:rsidTr="00F44BB8">
        <w:trPr>
          <w:trHeight w:val="809"/>
        </w:trPr>
        <w:tc>
          <w:tcPr>
            <w:tcW w:w="264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Pr="00F44BB8" w:rsidRDefault="000E0975" w:rsidP="00F44BB8">
            <w:pPr>
              <w:jc w:val="center"/>
              <w:rPr>
                <w:rFonts w:cs="Arial"/>
                <w:sz w:val="20"/>
                <w:lang w:val="en-US"/>
              </w:rPr>
            </w:pPr>
            <w:proofErr w:type="spellStart"/>
            <w:r w:rsidRPr="000E0975">
              <w:rPr>
                <w:rFonts w:cs="Arial"/>
                <w:sz w:val="20"/>
                <w:lang w:val="en-US"/>
              </w:rPr>
              <w:t>Leistungsaufnahme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Logiksteuerungseinheit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Schnittstelle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(pro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Schnittstelleneinheit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>)</w:t>
            </w:r>
            <w:r w:rsidRPr="000E0975">
              <w:rPr>
                <w:rFonts w:cs="Arial"/>
                <w:sz w:val="20"/>
                <w:lang w:val="en-US"/>
              </w:rPr>
              <w:tab/>
            </w:r>
          </w:p>
        </w:tc>
        <w:tc>
          <w:tcPr>
            <w:tcW w:w="6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0E0975" w:rsidRPr="000E0975" w:rsidRDefault="000E0975" w:rsidP="000E0975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0E0975">
              <w:rPr>
                <w:rFonts w:cs="Arial"/>
                <w:sz w:val="20"/>
                <w:lang w:val="en-US"/>
              </w:rPr>
              <w:t>Typischerweise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>:</w:t>
            </w:r>
          </w:p>
          <w:p w:rsidR="000E0975" w:rsidRPr="000E0975" w:rsidRDefault="000E0975" w:rsidP="000E0975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0E0975">
              <w:rPr>
                <w:rFonts w:cs="Arial"/>
                <w:sz w:val="20"/>
                <w:lang w:val="en-US"/>
              </w:rPr>
              <w:t>Spannung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>: 230V / 50Hz</w:t>
            </w:r>
          </w:p>
          <w:p w:rsidR="00F44BB8" w:rsidRPr="00F44BB8" w:rsidRDefault="000E0975" w:rsidP="000E0975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0E0975">
              <w:rPr>
                <w:rFonts w:cs="Arial"/>
                <w:sz w:val="20"/>
                <w:lang w:val="en-US"/>
              </w:rPr>
              <w:t>Leistung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>: &lt; 1 kW</w:t>
            </w:r>
          </w:p>
        </w:tc>
      </w:tr>
      <w:tr w:rsidR="00F44BB8" w:rsidRPr="00F44BB8" w:rsidTr="00F44BB8">
        <w:trPr>
          <w:trHeight w:val="765"/>
        </w:trPr>
        <w:tc>
          <w:tcPr>
            <w:tcW w:w="264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Pr="00F44BB8" w:rsidRDefault="000E0975" w:rsidP="00F44BB8">
            <w:pPr>
              <w:jc w:val="center"/>
              <w:rPr>
                <w:rFonts w:cs="Arial"/>
                <w:sz w:val="20"/>
                <w:lang w:val="en-US"/>
              </w:rPr>
            </w:pPr>
            <w:proofErr w:type="spellStart"/>
            <w:r w:rsidRPr="000E0975">
              <w:rPr>
                <w:rFonts w:cs="Arial"/>
                <w:sz w:val="20"/>
                <w:lang w:val="en-US"/>
              </w:rPr>
              <w:t>Versorgung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Schnittstelleneinheit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Logik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(pro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Schnittstelleneinheit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>)</w:t>
            </w:r>
          </w:p>
        </w:tc>
        <w:tc>
          <w:tcPr>
            <w:tcW w:w="69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0E0975" w:rsidRPr="000E0975" w:rsidRDefault="000E0975" w:rsidP="000E0975">
            <w:pPr>
              <w:rPr>
                <w:rFonts w:cs="Arial"/>
                <w:sz w:val="20"/>
                <w:lang w:val="en-US"/>
              </w:rPr>
            </w:pPr>
            <w:r w:rsidRPr="000E0975">
              <w:rPr>
                <w:rFonts w:cs="Arial"/>
                <w:sz w:val="20"/>
                <w:lang w:val="en-US"/>
              </w:rPr>
              <w:t>230V / 50Hz USV-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Schutz</w:t>
            </w:r>
            <w:proofErr w:type="spellEnd"/>
          </w:p>
          <w:p w:rsidR="000E0975" w:rsidRPr="000E0975" w:rsidRDefault="000E0975" w:rsidP="000E0975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0E0975">
              <w:rPr>
                <w:rFonts w:cs="Arial"/>
                <w:sz w:val="20"/>
                <w:lang w:val="en-US"/>
              </w:rPr>
              <w:t>Sicherung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>: 10A</w:t>
            </w:r>
          </w:p>
          <w:p w:rsidR="00F44BB8" w:rsidRPr="00F44BB8" w:rsidRDefault="000E0975" w:rsidP="000E0975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0E0975">
              <w:rPr>
                <w:rFonts w:cs="Arial"/>
                <w:sz w:val="20"/>
                <w:lang w:val="en-US"/>
              </w:rPr>
              <w:t>Stecker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: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Typ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C14, 10A 3-Pol: L, N, G</w:t>
            </w:r>
          </w:p>
        </w:tc>
      </w:tr>
      <w:tr w:rsidR="00F44BB8" w:rsidRPr="00F44BB8" w:rsidTr="00F44BB8">
        <w:trPr>
          <w:trHeight w:val="1020"/>
        </w:trPr>
        <w:tc>
          <w:tcPr>
            <w:tcW w:w="2640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F44BB8" w:rsidRPr="00F44BB8" w:rsidRDefault="000E0975" w:rsidP="00F44BB8">
            <w:pPr>
              <w:jc w:val="center"/>
              <w:rPr>
                <w:rFonts w:cs="Arial"/>
                <w:sz w:val="20"/>
                <w:lang w:val="en-US"/>
              </w:rPr>
            </w:pPr>
            <w:proofErr w:type="spellStart"/>
            <w:r w:rsidRPr="000E0975">
              <w:rPr>
                <w:rFonts w:cs="Arial"/>
                <w:sz w:val="20"/>
                <w:lang w:val="en-US"/>
              </w:rPr>
              <w:t>Stromverbrauch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 xml:space="preserve"> Logic Control Unit Store (pro </w:t>
            </w:r>
            <w:proofErr w:type="spellStart"/>
            <w:r w:rsidRPr="000E0975">
              <w:rPr>
                <w:rFonts w:cs="Arial"/>
                <w:sz w:val="20"/>
                <w:lang w:val="en-US"/>
              </w:rPr>
              <w:t>Roboterhandling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>)</w:t>
            </w:r>
          </w:p>
        </w:tc>
        <w:tc>
          <w:tcPr>
            <w:tcW w:w="6960" w:type="dxa"/>
            <w:tcBorders>
              <w:top w:val="single" w:sz="4" w:space="0" w:color="000000"/>
              <w:left w:val="nil"/>
              <w:bottom w:val="single" w:sz="12" w:space="0" w:color="000000"/>
              <w:right w:val="single" w:sz="12" w:space="0" w:color="000000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0E0975" w:rsidRPr="000E0975" w:rsidRDefault="000E0975" w:rsidP="000E0975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0E0975">
              <w:rPr>
                <w:rFonts w:cs="Arial"/>
                <w:sz w:val="20"/>
                <w:lang w:val="en-US"/>
              </w:rPr>
              <w:t>Typisch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>:</w:t>
            </w:r>
          </w:p>
          <w:p w:rsidR="000E0975" w:rsidRPr="000E0975" w:rsidRDefault="000E0975" w:rsidP="000E0975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0E0975">
              <w:rPr>
                <w:rFonts w:cs="Arial"/>
                <w:sz w:val="20"/>
                <w:lang w:val="en-US"/>
              </w:rPr>
              <w:t>Spannung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>: 230V / 50Hz</w:t>
            </w:r>
          </w:p>
          <w:p w:rsidR="00F44BB8" w:rsidRPr="00F44BB8" w:rsidRDefault="000E0975" w:rsidP="000E0975">
            <w:pPr>
              <w:rPr>
                <w:rFonts w:cs="Arial"/>
                <w:sz w:val="20"/>
                <w:lang w:val="en-US"/>
              </w:rPr>
            </w:pPr>
            <w:proofErr w:type="spellStart"/>
            <w:r w:rsidRPr="000E0975">
              <w:rPr>
                <w:rFonts w:cs="Arial"/>
                <w:sz w:val="20"/>
                <w:lang w:val="en-US"/>
              </w:rPr>
              <w:t>Leistung</w:t>
            </w:r>
            <w:proofErr w:type="spellEnd"/>
            <w:r w:rsidRPr="000E0975">
              <w:rPr>
                <w:rFonts w:cs="Arial"/>
                <w:sz w:val="20"/>
                <w:lang w:val="en-US"/>
              </w:rPr>
              <w:t>: &lt; 1 kW</w:t>
            </w:r>
          </w:p>
        </w:tc>
      </w:tr>
    </w:tbl>
    <w:p w:rsidR="00F44BB8" w:rsidRPr="00F44BB8" w:rsidRDefault="00F44BB8" w:rsidP="00F44BB8">
      <w:pPr>
        <w:pStyle w:val="Beschriftung"/>
        <w:rPr>
          <w:lang w:val="en-US"/>
        </w:rPr>
      </w:pPr>
    </w:p>
    <w:sectPr w:rsidR="00F44BB8" w:rsidRPr="00F44BB8" w:rsidSect="00487DFA">
      <w:headerReference w:type="even" r:id="rId33"/>
      <w:headerReference w:type="default" r:id="rId34"/>
      <w:footerReference w:type="default" r:id="rId35"/>
      <w:headerReference w:type="first" r:id="rId36"/>
      <w:footnotePr>
        <w:numRestart w:val="eachPage"/>
      </w:footnotePr>
      <w:pgSz w:w="11906" w:h="16838" w:code="9"/>
      <w:pgMar w:top="1134" w:right="1418" w:bottom="1247" w:left="1418" w:header="567" w:footer="567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F073A" w:rsidRDefault="00FF073A">
      <w:r>
        <w:separator/>
      </w:r>
    </w:p>
  </w:endnote>
  <w:endnote w:type="continuationSeparator" w:id="0">
    <w:p w:rsidR="00FF073A" w:rsidRDefault="00FF07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E0C83" w:rsidRDefault="000E0C83" w:rsidP="00D858B2">
    <w:pPr>
      <w:jc w:val="both"/>
      <w:rPr>
        <w:lang w:val="en-US"/>
      </w:rPr>
    </w:pPr>
    <w:r>
      <w:rPr>
        <w:noProof/>
        <w:sz w:val="2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3364D531" wp14:editId="3E53981C">
              <wp:simplePos x="0" y="0"/>
              <wp:positionH relativeFrom="margin">
                <wp:align>right</wp:align>
              </wp:positionH>
              <wp:positionV relativeFrom="paragraph">
                <wp:posOffset>-238125</wp:posOffset>
              </wp:positionV>
              <wp:extent cx="5734050" cy="4763"/>
              <wp:effectExtent l="0" t="0" r="19050" b="33655"/>
              <wp:wrapNone/>
              <wp:docPr id="5" name="Lin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734050" cy="4763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8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line w14:anchorId="4870C2A0" id="Line 15" o:spid="_x0000_s1026" style="position:absolute;flip:y;z-index:2516613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" from="400.3pt,-18.75pt" to="851.8pt,-1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" o:allowincell="f" strokecolor="maroon" strokeweight=".25pt">
              <w10:wrap anchorx="margin"/>
            </v:line>
          </w:pict>
        </mc:Fallback>
      </mc:AlternateContent>
    </w:r>
    <w:proofErr w:type="spellStart"/>
    <w:r w:rsidRPr="00FC4CC7">
      <w:rPr>
        <w:sz w:val="28"/>
        <w:szCs w:val="28"/>
        <w:lang w:val="en-US"/>
      </w:rPr>
      <w:t>B</w:t>
    </w:r>
    <w:r w:rsidRPr="00FC4CC7">
      <w:rPr>
        <w:color w:val="FF0000"/>
        <w:sz w:val="28"/>
        <w:szCs w:val="28"/>
        <w:lang w:val="en-US"/>
      </w:rPr>
      <w:t>i</w:t>
    </w:r>
    <w:r w:rsidRPr="00FC4CC7">
      <w:rPr>
        <w:sz w:val="28"/>
        <w:szCs w:val="28"/>
        <w:lang w:val="en-US"/>
      </w:rPr>
      <w:t>O.</w:t>
    </w:r>
    <w:r w:rsidRPr="00FC4CC7">
      <w:rPr>
        <w:color w:val="FFC000"/>
        <w:sz w:val="28"/>
        <w:szCs w:val="28"/>
        <w:lang w:val="en-US"/>
      </w:rPr>
      <w:t>L</w:t>
    </w:r>
    <w:r w:rsidRPr="00FC4CC7">
      <w:rPr>
        <w:color w:val="00B050"/>
        <w:sz w:val="28"/>
        <w:szCs w:val="28"/>
        <w:lang w:val="en-US"/>
      </w:rPr>
      <w:t>i</w:t>
    </w:r>
    <w:r w:rsidRPr="00FC4CC7">
      <w:rPr>
        <w:sz w:val="28"/>
        <w:szCs w:val="28"/>
        <w:lang w:val="en-US"/>
      </w:rPr>
      <w:t>.</w:t>
    </w:r>
    <w:r w:rsidRPr="00FC4CC7">
      <w:rPr>
        <w:i/>
        <w:color w:val="0070C0"/>
        <w:sz w:val="28"/>
        <w:szCs w:val="28"/>
        <w:lang w:val="en-US"/>
      </w:rPr>
      <w:t>X</w:t>
    </w:r>
    <w:proofErr w:type="spellEnd"/>
    <w:r w:rsidRPr="00FC4CC7">
      <w:rPr>
        <w:color w:val="FFFF00"/>
        <w:sz w:val="28"/>
        <w:szCs w:val="28"/>
        <w:lang w:val="en-US"/>
      </w:rPr>
      <w:t>!</w:t>
    </w:r>
    <w:r>
      <w:rPr>
        <w:b/>
        <w:color w:val="FF0000"/>
        <w:lang w:val="en-US"/>
      </w:rPr>
      <w:t xml:space="preserve"> </w:t>
    </w:r>
    <w:r w:rsidRPr="00D858B2">
      <w:rPr>
        <w:b/>
        <w:color w:val="000000" w:themeColor="text1"/>
        <w:lang w:val="en-US"/>
      </w:rPr>
      <w:t>ST</w:t>
    </w:r>
    <w:r>
      <w:rPr>
        <w:b/>
        <w:color w:val="000000" w:themeColor="text1"/>
        <w:lang w:val="en-US"/>
      </w:rPr>
      <w:t>C</w:t>
    </w:r>
    <w:r w:rsidRPr="00D858B2">
      <w:rPr>
        <w:b/>
        <w:color w:val="000000" w:themeColor="text1"/>
        <w:lang w:val="en-US"/>
      </w:rPr>
      <w:t xml:space="preserve"> V</w:t>
    </w:r>
    <w:r>
      <w:rPr>
        <w:b/>
        <w:color w:val="000000" w:themeColor="text1"/>
        <w:lang w:val="en-US"/>
      </w:rPr>
      <w:t>1.0</w:t>
    </w:r>
    <w:r w:rsidRPr="00D858B2">
      <w:rPr>
        <w:rStyle w:val="Seitenzahl"/>
        <w:i/>
      </w:rPr>
      <w:ptab w:relativeTo="margin" w:alignment="center" w:leader="none"/>
    </w:r>
    <w:r w:rsidRPr="00D858B2">
      <w:rPr>
        <w:rStyle w:val="Seitenzahl"/>
        <w:i/>
      </w:rPr>
      <w:fldChar w:fldCharType="begin"/>
    </w:r>
    <w:r w:rsidRPr="00D858B2">
      <w:rPr>
        <w:rStyle w:val="Seitenzahl"/>
        <w:i/>
      </w:rPr>
      <w:instrText xml:space="preserve"> PAGE   \* MERGEFORMAT </w:instrText>
    </w:r>
    <w:r w:rsidRPr="00D858B2">
      <w:rPr>
        <w:rStyle w:val="Seitenzahl"/>
        <w:i/>
      </w:rPr>
      <w:fldChar w:fldCharType="separate"/>
    </w:r>
    <w:r w:rsidR="00191B48">
      <w:rPr>
        <w:rStyle w:val="Seitenzahl"/>
        <w:i/>
        <w:noProof/>
      </w:rPr>
      <w:t>9</w:t>
    </w:r>
    <w:r w:rsidRPr="00D858B2">
      <w:rPr>
        <w:rStyle w:val="Seitenzahl"/>
        <w:i/>
        <w:noProof/>
      </w:rPr>
      <w:fldChar w:fldCharType="end"/>
    </w:r>
    <w:r w:rsidRPr="00D858B2">
      <w:rPr>
        <w:rStyle w:val="Seitenzahl"/>
        <w:i/>
      </w:rPr>
      <w:ptab w:relativeTo="margin" w:alignment="right" w:leader="none"/>
    </w:r>
    <w:r>
      <w:rPr>
        <w:lang w:val="en-US"/>
      </w:rPr>
      <w:t>01.09.2022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F073A" w:rsidRDefault="00FF073A">
      <w:r>
        <w:separator/>
      </w:r>
    </w:p>
  </w:footnote>
  <w:footnote w:type="continuationSeparator" w:id="0">
    <w:p w:rsidR="00FF073A" w:rsidRDefault="00FF073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E0C83" w:rsidRDefault="000E0C83">
    <w:pPr>
      <w:pStyle w:val="Kopfzeile"/>
    </w:pPr>
    <w:r>
      <w:fldChar w:fldCharType="begin"/>
    </w:r>
    <w:r>
      <w:instrText xml:space="preserve"> NUMPAGES </w:instrText>
    </w:r>
    <w:r>
      <w:fldChar w:fldCharType="separate"/>
    </w:r>
    <w:r>
      <w:rPr>
        <w:noProof/>
      </w:rPr>
      <w:t>83</w:t>
    </w:r>
    <w:r>
      <w:fldChar w:fldCharType="end"/>
    </w:r>
    <w:r>
      <w:fldChar w:fldCharType="begin"/>
    </w:r>
    <w:r>
      <w:instrText xml:space="preserve"> NUMPAGES </w:instrText>
    </w:r>
    <w:r>
      <w:fldChar w:fldCharType="separate"/>
    </w:r>
    <w:r>
      <w:rPr>
        <w:noProof/>
      </w:rPr>
      <w:t>83</w:t>
    </w:r>
    <w:r>
      <w:fldChar w:fldCharType="end"/>
    </w:r>
    <w:r>
      <w:fldChar w:fldCharType="begin"/>
    </w:r>
    <w:r>
      <w:instrText xml:space="preserve"> NUMPAGES </w:instrText>
    </w:r>
    <w:r>
      <w:fldChar w:fldCharType="separate"/>
    </w:r>
    <w:r>
      <w:rPr>
        <w:noProof/>
      </w:rPr>
      <w:t>83</w:t>
    </w:r>
    <w:r>
      <w:fldChar w:fldCharType="end"/>
    </w:r>
    <w:r>
      <w:fldChar w:fldCharType="begin"/>
    </w:r>
    <w:r>
      <w:instrText xml:space="preserve"> NUMPAGES </w:instrText>
    </w:r>
    <w:r>
      <w:fldChar w:fldCharType="separate"/>
    </w:r>
    <w:r>
      <w:rPr>
        <w:noProof/>
      </w:rPr>
      <w:t>83</w:t>
    </w:r>
    <w:r>
      <w:fldChar w:fldCharType="end"/>
    </w:r>
    <w:r>
      <w:fldChar w:fldCharType="begin"/>
    </w:r>
    <w:r>
      <w:instrText xml:space="preserve"> NUMPAGES </w:instrText>
    </w:r>
    <w:r>
      <w:fldChar w:fldCharType="separate"/>
    </w:r>
    <w:r>
      <w:rPr>
        <w:noProof/>
      </w:rPr>
      <w:t>83</w:t>
    </w:r>
    <w:r>
      <w:fldChar w:fldCharType="end"/>
    </w:r>
    <w:r>
      <w:fldChar w:fldCharType="begin"/>
    </w:r>
    <w:r>
      <w:instrText xml:space="preserve"> NUMPAGES </w:instrText>
    </w:r>
    <w:r>
      <w:fldChar w:fldCharType="separate"/>
    </w:r>
    <w:r>
      <w:rPr>
        <w:noProof/>
      </w:rPr>
      <w:t>83</w:t>
    </w:r>
    <w: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E0C83" w:rsidRDefault="000E0C83">
    <w:pPr>
      <w:pStyle w:val="Titel"/>
      <w:jc w:val="left"/>
      <w:rPr>
        <w:sz w:val="16"/>
      </w:rPr>
    </w:pPr>
    <w:r>
      <w:rPr>
        <w:noProof/>
        <w:sz w:val="20"/>
      </w:rPr>
      <mc:AlternateContent>
        <mc:Choice Requires="wps">
          <w:drawing>
            <wp:anchor distT="0" distB="0" distL="114300" distR="114300" simplePos="0" relativeHeight="251658240" behindDoc="0" locked="0" layoutInCell="0" allowOverlap="1">
              <wp:simplePos x="0" y="0"/>
              <wp:positionH relativeFrom="column">
                <wp:posOffset>1033145</wp:posOffset>
              </wp:positionH>
              <wp:positionV relativeFrom="paragraph">
                <wp:posOffset>374968</wp:posOffset>
              </wp:positionV>
              <wp:extent cx="4800600" cy="0"/>
              <wp:effectExtent l="0" t="0" r="0" b="0"/>
              <wp:wrapNone/>
              <wp:docPr id="3" name="Lin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800600" cy="0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8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line w14:anchorId="48010D90" id="Line 15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1.35pt,29.55pt" to="459.35pt,2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" o:allowincell="f" strokecolor="maroon" strokeweight=".25pt"/>
          </w:pict>
        </mc:Fallback>
      </mc:AlternateContent>
    </w:r>
    <w:r>
      <w:rPr>
        <w:noProof/>
      </w:rPr>
      <w:drawing>
        <wp:inline distT="0" distB="0" distL="0" distR="0">
          <wp:extent cx="1019175" cy="224155"/>
          <wp:effectExtent l="0" t="0" r="0" b="0"/>
          <wp:docPr id="11" name="Picture 11" descr="F:\Liconic\10 - Doc\BioLiX Storages\Shared_Resources\Liconic_Logo\Liconic Logo Farbi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F:\Liconic\10 - Doc\BioLiX Storages\Shared_Resources\Liconic_Logo\Liconic Logo Farbig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19175" cy="2241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E0C83" w:rsidRDefault="000E0C83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0" allowOverlap="1">
              <wp:simplePos x="0" y="0"/>
              <wp:positionH relativeFrom="column">
                <wp:posOffset>2479675</wp:posOffset>
              </wp:positionH>
              <wp:positionV relativeFrom="paragraph">
                <wp:posOffset>540385</wp:posOffset>
              </wp:positionV>
              <wp:extent cx="3473450" cy="0"/>
              <wp:effectExtent l="0" t="0" r="0" b="0"/>
              <wp:wrapNone/>
              <wp:docPr id="1" name="Line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3473450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rgbClr val="8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line w14:anchorId="64BB1DC7" id="Line 16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5.25pt,42.55pt" to="468.75pt,4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" o:allowincell="f" strokecolor="maroon" strokeweight=".5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42F2B6D0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D87EFA5C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0BC62304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E69A621A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5CE66A98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4CC7E8C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AD262458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986ADD0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AFAA8CCC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544A2E5E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FFFFFFFB"/>
    <w:multiLevelType w:val="multilevel"/>
    <w:tmpl w:val="8B9C4FE0"/>
    <w:lvl w:ilvl="0">
      <w:start w:val="1"/>
      <w:numFmt w:val="decimal"/>
      <w:lvlText w:val="%1"/>
      <w:lvlJc w:val="left"/>
      <w:pPr>
        <w:tabs>
          <w:tab w:val="num" w:pos="737"/>
        </w:tabs>
        <w:ind w:left="737" w:hanging="737"/>
      </w:pPr>
      <w:rPr>
        <w:rFonts w:ascii="Arial" w:hAnsi="Arial" w:hint="default"/>
        <w:b/>
        <w:i w:val="0"/>
        <w:sz w:val="32"/>
      </w:rPr>
    </w:lvl>
    <w:lvl w:ilvl="1">
      <w:start w:val="1"/>
      <w:numFmt w:val="decimal"/>
      <w:lvlText w:val="%1.%2"/>
      <w:lvlJc w:val="left"/>
      <w:pPr>
        <w:tabs>
          <w:tab w:val="num" w:pos="737"/>
        </w:tabs>
        <w:ind w:left="737" w:hanging="737"/>
      </w:pPr>
      <w:rPr>
        <w:rFonts w:ascii="Arial" w:hAnsi="Arial" w:hint="default"/>
        <w:b/>
        <w:i w:val="0"/>
        <w:sz w:val="28"/>
      </w:rPr>
    </w:lvl>
    <w:lvl w:ilvl="2">
      <w:start w:val="1"/>
      <w:numFmt w:val="decimal"/>
      <w:lvlText w:val="%1.%2.%3"/>
      <w:lvlJc w:val="left"/>
      <w:pPr>
        <w:tabs>
          <w:tab w:val="num" w:pos="737"/>
        </w:tabs>
        <w:ind w:left="737" w:hanging="73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11" w15:restartNumberingAfterBreak="0">
    <w:nsid w:val="00000002"/>
    <w:multiLevelType w:val="singleLevel"/>
    <w:tmpl w:val="00000002"/>
    <w:name w:val="WW8Num1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2" w15:restartNumberingAfterBreak="0">
    <w:nsid w:val="00000003"/>
    <w:multiLevelType w:val="singleLevel"/>
    <w:tmpl w:val="00000003"/>
    <w:name w:val="WW8Num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13" w15:restartNumberingAfterBreak="0">
    <w:nsid w:val="00000004"/>
    <w:multiLevelType w:val="singleLevel"/>
    <w:tmpl w:val="00000004"/>
    <w:name w:val="WW8Num3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14" w15:restartNumberingAfterBreak="0">
    <w:nsid w:val="00000005"/>
    <w:multiLevelType w:val="singleLevel"/>
    <w:tmpl w:val="00000005"/>
    <w:name w:val="WW8Num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5" w15:restartNumberingAfterBreak="0">
    <w:nsid w:val="00000006"/>
    <w:multiLevelType w:val="singleLevel"/>
    <w:tmpl w:val="00000006"/>
    <w:name w:val="WW8Num5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/>
      </w:rPr>
    </w:lvl>
  </w:abstractNum>
  <w:abstractNum w:abstractNumId="16" w15:restartNumberingAfterBreak="0">
    <w:nsid w:val="00000007"/>
    <w:multiLevelType w:val="singleLevel"/>
    <w:tmpl w:val="00000007"/>
    <w:name w:val="WW8Num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/>
      </w:rPr>
    </w:lvl>
  </w:abstractNum>
  <w:abstractNum w:abstractNumId="17" w15:restartNumberingAfterBreak="0">
    <w:nsid w:val="00000008"/>
    <w:multiLevelType w:val="singleLevel"/>
    <w:tmpl w:val="00000008"/>
    <w:name w:val="WW8Num7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/>
      </w:rPr>
    </w:lvl>
  </w:abstractNum>
  <w:abstractNum w:abstractNumId="18" w15:restartNumberingAfterBreak="0">
    <w:nsid w:val="00000009"/>
    <w:multiLevelType w:val="singleLevel"/>
    <w:tmpl w:val="00000009"/>
    <w:name w:val="WW8Num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/>
      </w:rPr>
    </w:lvl>
  </w:abstractNum>
  <w:abstractNum w:abstractNumId="19" w15:restartNumberingAfterBreak="0">
    <w:nsid w:val="0000000A"/>
    <w:multiLevelType w:val="singleLevel"/>
    <w:tmpl w:val="0000000A"/>
    <w:name w:val="WW8Num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0" w15:restartNumberingAfterBreak="0">
    <w:nsid w:val="0000000B"/>
    <w:multiLevelType w:val="singleLevel"/>
    <w:tmpl w:val="0000000B"/>
    <w:name w:val="WW8Num1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21" w15:restartNumberingAfterBreak="0">
    <w:nsid w:val="0000000C"/>
    <w:multiLevelType w:val="multilevel"/>
    <w:tmpl w:val="0000000C"/>
    <w:name w:val="WW8Num12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22" w15:restartNumberingAfterBreak="0">
    <w:nsid w:val="0000000D"/>
    <w:multiLevelType w:val="singleLevel"/>
    <w:tmpl w:val="0000000D"/>
    <w:name w:val="WW8Num19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</w:abstractNum>
  <w:abstractNum w:abstractNumId="23" w15:restartNumberingAfterBreak="0">
    <w:nsid w:val="0D483C96"/>
    <w:multiLevelType w:val="singleLevel"/>
    <w:tmpl w:val="0407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4" w15:restartNumberingAfterBreak="0">
    <w:nsid w:val="0EC71F14"/>
    <w:multiLevelType w:val="hybridMultilevel"/>
    <w:tmpl w:val="0EA0523E"/>
    <w:lvl w:ilvl="0" w:tplc="66AEA81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EA6135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534CED5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7C64BB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FD07D0A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4ED823F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522575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64E44C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E19CAEF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10646F7F"/>
    <w:multiLevelType w:val="hybridMultilevel"/>
    <w:tmpl w:val="5510DDEA"/>
    <w:lvl w:ilvl="0" w:tplc="E7786ED6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2A270C4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88DA7D2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98619B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884F6A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EAF6660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F48A4E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78C5EA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9562702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2DAF3C24"/>
    <w:multiLevelType w:val="hybridMultilevel"/>
    <w:tmpl w:val="22323AA8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3AF61EC"/>
    <w:multiLevelType w:val="hybridMultilevel"/>
    <w:tmpl w:val="B304305E"/>
    <w:lvl w:ilvl="0" w:tplc="5EC05B76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51AABC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6A2A66B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2FEC03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EA4C7CA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45121D9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0004F1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576C82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D88FC6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AD43699"/>
    <w:multiLevelType w:val="hybridMultilevel"/>
    <w:tmpl w:val="97482356"/>
    <w:lvl w:ilvl="0" w:tplc="0807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9" w15:restartNumberingAfterBreak="0">
    <w:nsid w:val="5E9C48FC"/>
    <w:multiLevelType w:val="hybridMultilevel"/>
    <w:tmpl w:val="7842E91C"/>
    <w:lvl w:ilvl="0" w:tplc="912832FA">
      <w:start w:val="1"/>
      <w:numFmt w:val="bullet"/>
      <w:pStyle w:val="List1"/>
      <w:lvlText w:val=""/>
      <w:lvlJc w:val="left"/>
      <w:pPr>
        <w:tabs>
          <w:tab w:val="num" w:pos="1097"/>
        </w:tabs>
        <w:ind w:left="1021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0D465CD"/>
    <w:multiLevelType w:val="hybridMultilevel"/>
    <w:tmpl w:val="66E258E4"/>
    <w:lvl w:ilvl="0" w:tplc="819265C8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  <w:lang w:val="en-US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BF85F8E"/>
    <w:multiLevelType w:val="singleLevel"/>
    <w:tmpl w:val="0407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32" w15:restartNumberingAfterBreak="0">
    <w:nsid w:val="6C5C55B8"/>
    <w:multiLevelType w:val="hybridMultilevel"/>
    <w:tmpl w:val="7F1E2526"/>
    <w:lvl w:ilvl="0" w:tplc="95B275A8">
      <w:start w:val="1"/>
      <w:numFmt w:val="bullet"/>
      <w:lvlText w:val=""/>
      <w:lvlJc w:val="left"/>
      <w:pPr>
        <w:tabs>
          <w:tab w:val="num" w:pos="2286"/>
        </w:tabs>
        <w:ind w:left="2286" w:hanging="360"/>
      </w:pPr>
      <w:rPr>
        <w:rFonts w:ascii="Wingdings" w:hAnsi="Wingdings" w:hint="default"/>
      </w:rPr>
    </w:lvl>
    <w:lvl w:ilvl="1" w:tplc="16BED684" w:tentative="1">
      <w:start w:val="1"/>
      <w:numFmt w:val="bullet"/>
      <w:lvlText w:val="o"/>
      <w:lvlJc w:val="left"/>
      <w:pPr>
        <w:tabs>
          <w:tab w:val="num" w:pos="1512"/>
        </w:tabs>
        <w:ind w:left="1512" w:hanging="360"/>
      </w:pPr>
      <w:rPr>
        <w:rFonts w:ascii="Courier New" w:hAnsi="Courier New" w:hint="default"/>
      </w:rPr>
    </w:lvl>
    <w:lvl w:ilvl="2" w:tplc="2A123934" w:tentative="1">
      <w:start w:val="1"/>
      <w:numFmt w:val="bullet"/>
      <w:lvlText w:val=""/>
      <w:lvlJc w:val="left"/>
      <w:pPr>
        <w:tabs>
          <w:tab w:val="num" w:pos="2232"/>
        </w:tabs>
        <w:ind w:left="2232" w:hanging="360"/>
      </w:pPr>
      <w:rPr>
        <w:rFonts w:ascii="Wingdings" w:hAnsi="Wingdings" w:hint="default"/>
      </w:rPr>
    </w:lvl>
    <w:lvl w:ilvl="3" w:tplc="CE7E7872" w:tentative="1">
      <w:start w:val="1"/>
      <w:numFmt w:val="bullet"/>
      <w:lvlText w:val=""/>
      <w:lvlJc w:val="left"/>
      <w:pPr>
        <w:tabs>
          <w:tab w:val="num" w:pos="2952"/>
        </w:tabs>
        <w:ind w:left="2952" w:hanging="360"/>
      </w:pPr>
      <w:rPr>
        <w:rFonts w:ascii="Symbol" w:hAnsi="Symbol" w:hint="default"/>
      </w:rPr>
    </w:lvl>
    <w:lvl w:ilvl="4" w:tplc="4EDCCE5E" w:tentative="1">
      <w:start w:val="1"/>
      <w:numFmt w:val="bullet"/>
      <w:lvlText w:val="o"/>
      <w:lvlJc w:val="left"/>
      <w:pPr>
        <w:tabs>
          <w:tab w:val="num" w:pos="3672"/>
        </w:tabs>
        <w:ind w:left="3672" w:hanging="360"/>
      </w:pPr>
      <w:rPr>
        <w:rFonts w:ascii="Courier New" w:hAnsi="Courier New" w:hint="default"/>
      </w:rPr>
    </w:lvl>
    <w:lvl w:ilvl="5" w:tplc="79B0B71A" w:tentative="1">
      <w:start w:val="1"/>
      <w:numFmt w:val="bullet"/>
      <w:lvlText w:val=""/>
      <w:lvlJc w:val="left"/>
      <w:pPr>
        <w:tabs>
          <w:tab w:val="num" w:pos="4392"/>
        </w:tabs>
        <w:ind w:left="4392" w:hanging="360"/>
      </w:pPr>
      <w:rPr>
        <w:rFonts w:ascii="Wingdings" w:hAnsi="Wingdings" w:hint="default"/>
      </w:rPr>
    </w:lvl>
    <w:lvl w:ilvl="6" w:tplc="027CC422" w:tentative="1">
      <w:start w:val="1"/>
      <w:numFmt w:val="bullet"/>
      <w:lvlText w:val=""/>
      <w:lvlJc w:val="left"/>
      <w:pPr>
        <w:tabs>
          <w:tab w:val="num" w:pos="5112"/>
        </w:tabs>
        <w:ind w:left="5112" w:hanging="360"/>
      </w:pPr>
      <w:rPr>
        <w:rFonts w:ascii="Symbol" w:hAnsi="Symbol" w:hint="default"/>
      </w:rPr>
    </w:lvl>
    <w:lvl w:ilvl="7" w:tplc="0660FA70" w:tentative="1">
      <w:start w:val="1"/>
      <w:numFmt w:val="bullet"/>
      <w:lvlText w:val="o"/>
      <w:lvlJc w:val="left"/>
      <w:pPr>
        <w:tabs>
          <w:tab w:val="num" w:pos="5832"/>
        </w:tabs>
        <w:ind w:left="5832" w:hanging="360"/>
      </w:pPr>
      <w:rPr>
        <w:rFonts w:ascii="Courier New" w:hAnsi="Courier New" w:hint="default"/>
      </w:rPr>
    </w:lvl>
    <w:lvl w:ilvl="8" w:tplc="67C436CE" w:tentative="1">
      <w:start w:val="1"/>
      <w:numFmt w:val="bullet"/>
      <w:lvlText w:val=""/>
      <w:lvlJc w:val="left"/>
      <w:pPr>
        <w:tabs>
          <w:tab w:val="num" w:pos="6552"/>
        </w:tabs>
        <w:ind w:left="6552" w:hanging="360"/>
      </w:pPr>
      <w:rPr>
        <w:rFonts w:ascii="Wingdings" w:hAnsi="Wingdings" w:hint="default"/>
      </w:rPr>
    </w:lvl>
  </w:abstractNum>
  <w:abstractNum w:abstractNumId="33" w15:restartNumberingAfterBreak="0">
    <w:nsid w:val="73A01D6A"/>
    <w:multiLevelType w:val="multilevel"/>
    <w:tmpl w:val="11DCA6B2"/>
    <w:lvl w:ilvl="0">
      <w:start w:val="9"/>
      <w:numFmt w:val="decimal"/>
      <w:pStyle w:val="berschrift1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4" w15:restartNumberingAfterBreak="0">
    <w:nsid w:val="7667141C"/>
    <w:multiLevelType w:val="hybridMultilevel"/>
    <w:tmpl w:val="B6D0E42E"/>
    <w:lvl w:ilvl="0" w:tplc="1D1AD486">
      <w:numFmt w:val="bullet"/>
      <w:lvlText w:val="-"/>
      <w:lvlJc w:val="left"/>
      <w:pPr>
        <w:ind w:left="1494" w:hanging="360"/>
      </w:pPr>
      <w:rPr>
        <w:rFonts w:ascii="Arial" w:eastAsia="Times New Roman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35" w15:restartNumberingAfterBreak="0">
    <w:nsid w:val="7DC54020"/>
    <w:multiLevelType w:val="hybridMultilevel"/>
    <w:tmpl w:val="AEDCC45A"/>
    <w:lvl w:ilvl="0" w:tplc="65502C30">
      <w:start w:val="1"/>
      <w:numFmt w:val="bullet"/>
      <w:pStyle w:val="Liste"/>
      <w:lvlText w:val="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  <w:color w:val="auto"/>
        <w:sz w:val="16"/>
      </w:rPr>
    </w:lvl>
    <w:lvl w:ilvl="1" w:tplc="7A360B46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C42A23B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AC2C064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17EAAD6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512A15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19A07D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F82E78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D252320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3"/>
  </w:num>
  <w:num w:numId="2">
    <w:abstractNumId w:val="25"/>
  </w:num>
  <w:num w:numId="3">
    <w:abstractNumId w:val="24"/>
  </w:num>
  <w:num w:numId="4">
    <w:abstractNumId w:val="27"/>
  </w:num>
  <w:num w:numId="5">
    <w:abstractNumId w:val="9"/>
  </w:num>
  <w:num w:numId="6">
    <w:abstractNumId w:val="7"/>
  </w:num>
  <w:num w:numId="7">
    <w:abstractNumId w:val="6"/>
  </w:num>
  <w:num w:numId="8">
    <w:abstractNumId w:val="5"/>
  </w:num>
  <w:num w:numId="9">
    <w:abstractNumId w:val="4"/>
  </w:num>
  <w:num w:numId="10">
    <w:abstractNumId w:val="8"/>
  </w:num>
  <w:num w:numId="11">
    <w:abstractNumId w:val="3"/>
  </w:num>
  <w:num w:numId="12">
    <w:abstractNumId w:val="2"/>
  </w:num>
  <w:num w:numId="13">
    <w:abstractNumId w:val="1"/>
  </w:num>
  <w:num w:numId="14">
    <w:abstractNumId w:val="0"/>
  </w:num>
  <w:num w:numId="15">
    <w:abstractNumId w:val="32"/>
  </w:num>
  <w:num w:numId="16">
    <w:abstractNumId w:val="35"/>
  </w:num>
  <w:num w:numId="17">
    <w:abstractNumId w:val="31"/>
  </w:num>
  <w:num w:numId="18">
    <w:abstractNumId w:val="23"/>
  </w:num>
  <w:num w:numId="19">
    <w:abstractNumId w:val="21"/>
  </w:num>
  <w:num w:numId="20">
    <w:abstractNumId w:val="34"/>
  </w:num>
  <w:num w:numId="21">
    <w:abstractNumId w:val="26"/>
  </w:num>
  <w:num w:numId="22">
    <w:abstractNumId w:val="30"/>
  </w:num>
  <w:num w:numId="23">
    <w:abstractNumId w:val="29"/>
  </w:num>
  <w:num w:numId="24">
    <w:abstractNumId w:val="28"/>
  </w:num>
  <w:num w:numId="2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de-DE" w:vendorID="9" w:dllVersion="512" w:checkStyle="1"/>
  <w:activeWritingStyle w:appName="MSWord" w:lang="it-IT" w:vendorID="3" w:dllVersion="517" w:checkStyle="1"/>
  <w:activeWritingStyle w:appName="MSWord" w:lang="fr-FR" w:vendorID="9" w:dllVersion="512" w:checkStyle="1"/>
  <w:activeWritingStyle w:appName="MSWord" w:lang="de-CH" w:vendorID="9" w:dllVersion="512" w:checkStyle="1"/>
  <w:proofState w:spelling="clean" w:grammar="clean"/>
  <w:attachedTemplate r:id="rId1"/>
  <w:defaultTabStop w:val="709"/>
  <w:hyphenationZone w:val="425"/>
  <w:drawingGridHorizontalSpacing w:val="181"/>
  <w:drawingGridVerticalSpacing w:val="181"/>
  <w:displayHorizontalDrawingGridEvery w:val="0"/>
  <w:displayVerticalDrawingGridEvery w:val="0"/>
  <w:doNotUseMarginsForDrawingGridOrigin/>
  <w:drawingGridVerticalOrigin w:val="1985"/>
  <w:noPunctuationKerning/>
  <w:characterSpacingControl w:val="doNotCompress"/>
  <w:hdrShapeDefaults>
    <o:shapedefaults v:ext="edit" spidmax="2049"/>
  </w:hdrShapeDefaults>
  <w:footnotePr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6235"/>
    <w:rsid w:val="00030647"/>
    <w:rsid w:val="0009448D"/>
    <w:rsid w:val="000E0975"/>
    <w:rsid w:val="000E0C83"/>
    <w:rsid w:val="001656B5"/>
    <w:rsid w:val="00191B48"/>
    <w:rsid w:val="00205325"/>
    <w:rsid w:val="002452FB"/>
    <w:rsid w:val="00297A0A"/>
    <w:rsid w:val="002E0D6E"/>
    <w:rsid w:val="00305B37"/>
    <w:rsid w:val="003407CF"/>
    <w:rsid w:val="003902A3"/>
    <w:rsid w:val="00487DFA"/>
    <w:rsid w:val="004B3DEA"/>
    <w:rsid w:val="00511CD7"/>
    <w:rsid w:val="00593B50"/>
    <w:rsid w:val="005E41D5"/>
    <w:rsid w:val="0064156E"/>
    <w:rsid w:val="0064346C"/>
    <w:rsid w:val="00684C2D"/>
    <w:rsid w:val="006B45EB"/>
    <w:rsid w:val="006F0E21"/>
    <w:rsid w:val="00772708"/>
    <w:rsid w:val="007A3CA2"/>
    <w:rsid w:val="007C6036"/>
    <w:rsid w:val="007F644C"/>
    <w:rsid w:val="008A19FC"/>
    <w:rsid w:val="008D5B50"/>
    <w:rsid w:val="00946235"/>
    <w:rsid w:val="009A2DF8"/>
    <w:rsid w:val="00A405B0"/>
    <w:rsid w:val="00A65FE4"/>
    <w:rsid w:val="00BA6966"/>
    <w:rsid w:val="00CF2198"/>
    <w:rsid w:val="00D316CC"/>
    <w:rsid w:val="00D63FA2"/>
    <w:rsid w:val="00D75DDA"/>
    <w:rsid w:val="00D80D66"/>
    <w:rsid w:val="00D858B2"/>
    <w:rsid w:val="00DF5F1D"/>
    <w:rsid w:val="00DF76AC"/>
    <w:rsid w:val="00EC5609"/>
    <w:rsid w:val="00F44BB8"/>
    <w:rsid w:val="00F452B8"/>
    <w:rsid w:val="00FA58CF"/>
    <w:rsid w:val="00FC4CC7"/>
    <w:rsid w:val="00FD54A6"/>
    <w:rsid w:val="00FF07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LI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63BD5A42-C83E-4B79-92A3-B81DA5196E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LI" w:eastAsia="de-LI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Pr>
      <w:rFonts w:ascii="Arial" w:hAnsi="Arial"/>
      <w:sz w:val="22"/>
      <w:lang w:val="de-DE" w:eastAsia="de-DE"/>
    </w:rPr>
  </w:style>
  <w:style w:type="paragraph" w:styleId="berschrift1">
    <w:name w:val="heading 1"/>
    <w:basedOn w:val="Standard"/>
    <w:next w:val="Standard"/>
    <w:link w:val="berschrift1Zchn1"/>
    <w:qFormat/>
    <w:pPr>
      <w:keepNext/>
      <w:numPr>
        <w:numId w:val="1"/>
      </w:numPr>
      <w:spacing w:before="240" w:after="240"/>
      <w:outlineLvl w:val="0"/>
    </w:pPr>
    <w:rPr>
      <w:b/>
      <w:kern w:val="28"/>
      <w:sz w:val="36"/>
    </w:rPr>
  </w:style>
  <w:style w:type="paragraph" w:styleId="berschrift2">
    <w:name w:val="heading 2"/>
    <w:basedOn w:val="Standard"/>
    <w:next w:val="Standard"/>
    <w:qFormat/>
    <w:pPr>
      <w:keepNext/>
      <w:numPr>
        <w:ilvl w:val="1"/>
        <w:numId w:val="1"/>
      </w:numPr>
      <w:spacing w:before="120" w:after="120"/>
      <w:outlineLvl w:val="1"/>
    </w:pPr>
    <w:rPr>
      <w:b/>
      <w:sz w:val="32"/>
    </w:rPr>
  </w:style>
  <w:style w:type="paragraph" w:styleId="berschrift3">
    <w:name w:val="heading 3"/>
    <w:basedOn w:val="Standard"/>
    <w:next w:val="Standard"/>
    <w:qFormat/>
    <w:pPr>
      <w:keepNext/>
      <w:numPr>
        <w:ilvl w:val="2"/>
        <w:numId w:val="1"/>
      </w:numPr>
      <w:spacing w:before="60" w:after="120"/>
      <w:outlineLvl w:val="2"/>
    </w:pPr>
    <w:rPr>
      <w:b/>
      <w:sz w:val="28"/>
    </w:rPr>
  </w:style>
  <w:style w:type="paragraph" w:styleId="berschrift4">
    <w:name w:val="heading 4"/>
    <w:basedOn w:val="Standard"/>
    <w:next w:val="Standard"/>
    <w:qFormat/>
    <w:pPr>
      <w:keepNext/>
      <w:spacing w:after="120"/>
      <w:ind w:left="1134"/>
      <w:outlineLvl w:val="3"/>
    </w:pPr>
    <w:rPr>
      <w:b/>
      <w:i/>
      <w:sz w:val="24"/>
    </w:rPr>
  </w:style>
  <w:style w:type="paragraph" w:styleId="berschrift5">
    <w:name w:val="heading 5"/>
    <w:basedOn w:val="Standard"/>
    <w:next w:val="Standard"/>
    <w:qFormat/>
    <w:pPr>
      <w:keepNext/>
      <w:numPr>
        <w:ilvl w:val="4"/>
        <w:numId w:val="1"/>
      </w:numPr>
      <w:outlineLvl w:val="4"/>
    </w:pPr>
    <w:rPr>
      <w:b/>
      <w:bCs/>
      <w:i/>
      <w:iCs/>
      <w:sz w:val="28"/>
    </w:rPr>
  </w:style>
  <w:style w:type="paragraph" w:styleId="berschrift6">
    <w:name w:val="heading 6"/>
    <w:basedOn w:val="Standard"/>
    <w:next w:val="Standard"/>
    <w:qFormat/>
    <w:pPr>
      <w:keepNext/>
      <w:numPr>
        <w:ilvl w:val="5"/>
        <w:numId w:val="1"/>
      </w:numPr>
      <w:outlineLvl w:val="5"/>
    </w:pPr>
    <w:rPr>
      <w:b/>
      <w:bCs/>
      <w:sz w:val="30"/>
    </w:rPr>
  </w:style>
  <w:style w:type="paragraph" w:styleId="berschrift7">
    <w:name w:val="heading 7"/>
    <w:basedOn w:val="Standard"/>
    <w:next w:val="Standard"/>
    <w:qFormat/>
    <w:pPr>
      <w:keepNext/>
      <w:numPr>
        <w:ilvl w:val="6"/>
        <w:numId w:val="1"/>
      </w:numPr>
      <w:outlineLvl w:val="6"/>
    </w:pPr>
    <w:rPr>
      <w:b/>
      <w:bCs/>
    </w:rPr>
  </w:style>
  <w:style w:type="paragraph" w:styleId="berschrift8">
    <w:name w:val="heading 8"/>
    <w:basedOn w:val="Standard"/>
    <w:next w:val="Standard"/>
    <w:qFormat/>
    <w:pPr>
      <w:keepNext/>
      <w:numPr>
        <w:ilvl w:val="7"/>
        <w:numId w:val="1"/>
      </w:numPr>
      <w:outlineLvl w:val="7"/>
    </w:pPr>
    <w:rPr>
      <w:b/>
      <w:bCs/>
      <w:color w:val="FFFFFF"/>
      <w:sz w:val="28"/>
    </w:rPr>
  </w:style>
  <w:style w:type="paragraph" w:styleId="berschrift9">
    <w:name w:val="heading 9"/>
    <w:basedOn w:val="Standard"/>
    <w:next w:val="Standard"/>
    <w:qFormat/>
    <w:pPr>
      <w:keepNext/>
      <w:numPr>
        <w:ilvl w:val="8"/>
        <w:numId w:val="1"/>
      </w:numPr>
      <w:outlineLvl w:val="8"/>
    </w:pPr>
    <w:rPr>
      <w:b/>
      <w:bCs/>
      <w:sz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  <w:spacing w:before="40"/>
    </w:pPr>
    <w:rPr>
      <w:i/>
      <w:color w:val="999999"/>
      <w:sz w:val="16"/>
    </w:rPr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</w:style>
  <w:style w:type="paragraph" w:styleId="Textkrper-Zeileneinzug">
    <w:name w:val="Body Text Indent"/>
    <w:basedOn w:val="Standard"/>
    <w:link w:val="Textkrper-ZeileneinzugZchn1"/>
    <w:semiHidden/>
    <w:pPr>
      <w:spacing w:after="200"/>
      <w:ind w:left="1134"/>
      <w:jc w:val="both"/>
    </w:pPr>
    <w:rPr>
      <w:lang w:val="en-US"/>
    </w:rPr>
  </w:style>
  <w:style w:type="paragraph" w:styleId="Textkrper-Einzug2">
    <w:name w:val="Body Text Indent 2"/>
    <w:basedOn w:val="Standard"/>
    <w:semiHidden/>
    <w:pPr>
      <w:ind w:left="1134"/>
    </w:pPr>
    <w:rPr>
      <w:rFonts w:ascii="Courier New" w:hAnsi="Courier New"/>
      <w:b/>
      <w:sz w:val="20"/>
    </w:rPr>
  </w:style>
  <w:style w:type="paragraph" w:styleId="Verzeichnis1">
    <w:name w:val="toc 1"/>
    <w:basedOn w:val="Standard"/>
    <w:next w:val="Standard"/>
    <w:autoRedefine/>
    <w:semiHidden/>
    <w:pPr>
      <w:spacing w:before="60" w:after="60"/>
    </w:pPr>
    <w:rPr>
      <w:b/>
      <w:bCs/>
      <w:iCs/>
      <w:szCs w:val="28"/>
      <w:lang w:val="en-US"/>
    </w:rPr>
  </w:style>
  <w:style w:type="paragraph" w:styleId="Verzeichnis2">
    <w:name w:val="toc 2"/>
    <w:basedOn w:val="Standard"/>
    <w:next w:val="Standard"/>
    <w:autoRedefine/>
    <w:semiHidden/>
    <w:pPr>
      <w:tabs>
        <w:tab w:val="left" w:pos="709"/>
        <w:tab w:val="left" w:pos="880"/>
        <w:tab w:val="right" w:leader="dot" w:pos="9072"/>
      </w:tabs>
    </w:pPr>
    <w:rPr>
      <w:bCs/>
      <w:noProof/>
      <w:szCs w:val="32"/>
      <w:lang w:val="en-US"/>
    </w:rPr>
  </w:style>
  <w:style w:type="paragraph" w:styleId="Verzeichnis3">
    <w:name w:val="toc 3"/>
    <w:basedOn w:val="Standard"/>
    <w:next w:val="Standard"/>
    <w:autoRedefine/>
    <w:semiHidden/>
    <w:rPr>
      <w:sz w:val="20"/>
      <w:lang w:val="en-US"/>
    </w:rPr>
  </w:style>
  <w:style w:type="paragraph" w:styleId="Verzeichnis4">
    <w:name w:val="toc 4"/>
    <w:basedOn w:val="Standard"/>
    <w:next w:val="Standard"/>
    <w:autoRedefine/>
    <w:semiHidden/>
    <w:pPr>
      <w:ind w:left="660"/>
    </w:pPr>
    <w:rPr>
      <w:rFonts w:ascii="Times New Roman" w:hAnsi="Times New Roman"/>
      <w:szCs w:val="24"/>
    </w:rPr>
  </w:style>
  <w:style w:type="paragraph" w:styleId="Verzeichnis5">
    <w:name w:val="toc 5"/>
    <w:basedOn w:val="Standard"/>
    <w:next w:val="Standard"/>
    <w:autoRedefine/>
    <w:semiHidden/>
    <w:pPr>
      <w:ind w:left="880"/>
    </w:pPr>
    <w:rPr>
      <w:rFonts w:ascii="Times New Roman" w:hAnsi="Times New Roman"/>
      <w:szCs w:val="24"/>
    </w:rPr>
  </w:style>
  <w:style w:type="paragraph" w:styleId="Verzeichnis6">
    <w:name w:val="toc 6"/>
    <w:basedOn w:val="Standard"/>
    <w:next w:val="Standard"/>
    <w:autoRedefine/>
    <w:semiHidden/>
    <w:pPr>
      <w:ind w:left="1100"/>
    </w:pPr>
    <w:rPr>
      <w:rFonts w:ascii="Times New Roman" w:hAnsi="Times New Roman"/>
      <w:szCs w:val="24"/>
    </w:rPr>
  </w:style>
  <w:style w:type="paragraph" w:styleId="Verzeichnis7">
    <w:name w:val="toc 7"/>
    <w:basedOn w:val="Standard"/>
    <w:next w:val="Standard"/>
    <w:autoRedefine/>
    <w:semiHidden/>
    <w:pPr>
      <w:ind w:left="1320"/>
    </w:pPr>
    <w:rPr>
      <w:rFonts w:ascii="Times New Roman" w:hAnsi="Times New Roman"/>
      <w:szCs w:val="24"/>
    </w:rPr>
  </w:style>
  <w:style w:type="paragraph" w:styleId="Verzeichnis8">
    <w:name w:val="toc 8"/>
    <w:basedOn w:val="Standard"/>
    <w:next w:val="Standard"/>
    <w:autoRedefine/>
    <w:semiHidden/>
    <w:pPr>
      <w:ind w:left="1540"/>
    </w:pPr>
    <w:rPr>
      <w:rFonts w:ascii="Times New Roman" w:hAnsi="Times New Roman"/>
      <w:szCs w:val="24"/>
    </w:rPr>
  </w:style>
  <w:style w:type="paragraph" w:styleId="Verzeichnis9">
    <w:name w:val="toc 9"/>
    <w:basedOn w:val="Standard"/>
    <w:next w:val="Standard"/>
    <w:autoRedefine/>
    <w:semiHidden/>
    <w:pPr>
      <w:ind w:left="1760"/>
    </w:pPr>
    <w:rPr>
      <w:rFonts w:ascii="Times New Roman" w:hAnsi="Times New Roman"/>
      <w:szCs w:val="24"/>
    </w:rPr>
  </w:style>
  <w:style w:type="paragraph" w:styleId="Titel">
    <w:name w:val="Title"/>
    <w:basedOn w:val="Standard"/>
    <w:qFormat/>
    <w:pPr>
      <w:jc w:val="center"/>
    </w:pPr>
    <w:rPr>
      <w:b/>
      <w:bCs/>
      <w:sz w:val="52"/>
    </w:rPr>
  </w:style>
  <w:style w:type="paragraph" w:styleId="Beschriftung">
    <w:name w:val="caption"/>
    <w:basedOn w:val="Standard"/>
    <w:next w:val="Standard"/>
    <w:qFormat/>
    <w:pPr>
      <w:spacing w:before="120" w:after="120"/>
    </w:pPr>
    <w:rPr>
      <w:b/>
      <w:bCs/>
      <w:sz w:val="20"/>
    </w:rPr>
  </w:style>
  <w:style w:type="paragraph" w:styleId="Abbildungsverzeichnis">
    <w:name w:val="table of figures"/>
    <w:basedOn w:val="Standard"/>
    <w:next w:val="Standard"/>
    <w:semiHidden/>
    <w:pPr>
      <w:ind w:left="440" w:hanging="440"/>
    </w:pPr>
  </w:style>
  <w:style w:type="paragraph" w:styleId="Blocktext">
    <w:name w:val="Block Text"/>
    <w:basedOn w:val="Standard"/>
    <w:semiHidden/>
    <w:pPr>
      <w:spacing w:after="120"/>
      <w:ind w:left="1440" w:right="1440"/>
    </w:pPr>
  </w:style>
  <w:style w:type="paragraph" w:styleId="Datum">
    <w:name w:val="Date"/>
    <w:basedOn w:val="Standard"/>
    <w:next w:val="Standard"/>
    <w:semiHidden/>
  </w:style>
  <w:style w:type="paragraph" w:styleId="Liste">
    <w:name w:val="List"/>
    <w:basedOn w:val="Standard"/>
    <w:semiHidden/>
    <w:pPr>
      <w:numPr>
        <w:numId w:val="16"/>
      </w:numPr>
      <w:spacing w:after="40" w:line="220" w:lineRule="atLeast"/>
      <w:ind w:left="1775" w:hanging="357"/>
    </w:pPr>
  </w:style>
  <w:style w:type="paragraph" w:styleId="Unterschrift">
    <w:name w:val="Signature"/>
    <w:basedOn w:val="Standard"/>
    <w:semiHidden/>
    <w:pPr>
      <w:ind w:left="4252"/>
    </w:pPr>
  </w:style>
  <w:style w:type="paragraph" w:styleId="Untertitel">
    <w:name w:val="Subtitle"/>
    <w:basedOn w:val="Standard"/>
    <w:qFormat/>
    <w:pPr>
      <w:spacing w:after="60"/>
      <w:jc w:val="center"/>
      <w:outlineLvl w:val="1"/>
    </w:pPr>
    <w:rPr>
      <w:rFonts w:cs="Arial"/>
      <w:sz w:val="24"/>
      <w:szCs w:val="24"/>
    </w:rPr>
  </w:style>
  <w:style w:type="character" w:styleId="Seitenzahl">
    <w:name w:val="page number"/>
    <w:basedOn w:val="Absatz-Standardschriftart"/>
    <w:semiHidden/>
  </w:style>
  <w:style w:type="character" w:styleId="Hyperlink">
    <w:name w:val="Hyperlink"/>
    <w:semiHidden/>
    <w:rPr>
      <w:color w:val="0000FF"/>
      <w:u w:val="single"/>
    </w:rPr>
  </w:style>
  <w:style w:type="paragraph" w:styleId="Anrede">
    <w:name w:val="Salutation"/>
    <w:basedOn w:val="Standard"/>
    <w:next w:val="Standard"/>
    <w:semiHidden/>
  </w:style>
  <w:style w:type="paragraph" w:styleId="Aufzhlungszeichen">
    <w:name w:val="List Bullet"/>
    <w:basedOn w:val="Standard"/>
    <w:autoRedefine/>
    <w:semiHidden/>
    <w:pPr>
      <w:numPr>
        <w:numId w:val="5"/>
      </w:numPr>
    </w:pPr>
  </w:style>
  <w:style w:type="paragraph" w:styleId="Aufzhlungszeichen2">
    <w:name w:val="List Bullet 2"/>
    <w:basedOn w:val="Standard"/>
    <w:autoRedefine/>
    <w:semiHidden/>
    <w:pPr>
      <w:numPr>
        <w:numId w:val="6"/>
      </w:numPr>
    </w:pPr>
  </w:style>
  <w:style w:type="paragraph" w:styleId="Aufzhlungszeichen3">
    <w:name w:val="List Bullet 3"/>
    <w:basedOn w:val="Standard"/>
    <w:autoRedefine/>
    <w:semiHidden/>
    <w:pPr>
      <w:numPr>
        <w:numId w:val="7"/>
      </w:numPr>
    </w:pPr>
  </w:style>
  <w:style w:type="paragraph" w:styleId="Aufzhlungszeichen4">
    <w:name w:val="List Bullet 4"/>
    <w:basedOn w:val="Standard"/>
    <w:autoRedefine/>
    <w:semiHidden/>
    <w:pPr>
      <w:numPr>
        <w:numId w:val="8"/>
      </w:numPr>
    </w:pPr>
  </w:style>
  <w:style w:type="paragraph" w:styleId="Aufzhlungszeichen5">
    <w:name w:val="List Bullet 5"/>
    <w:basedOn w:val="Standard"/>
    <w:autoRedefine/>
    <w:semiHidden/>
    <w:pPr>
      <w:numPr>
        <w:numId w:val="9"/>
      </w:numPr>
    </w:pPr>
  </w:style>
  <w:style w:type="paragraph" w:styleId="Dokumentstruktur">
    <w:name w:val="Document Map"/>
    <w:basedOn w:val="Standard"/>
    <w:semiHidden/>
    <w:pPr>
      <w:shd w:val="clear" w:color="auto" w:fill="000080"/>
    </w:pPr>
    <w:rPr>
      <w:rFonts w:ascii="Tahoma" w:hAnsi="Tahoma" w:cs="Tahoma"/>
    </w:rPr>
  </w:style>
  <w:style w:type="paragraph" w:styleId="E-Mail-Signatur">
    <w:name w:val="E-mail Signature"/>
    <w:basedOn w:val="Standard"/>
    <w:semiHidden/>
  </w:style>
  <w:style w:type="paragraph" w:styleId="Endnotentext">
    <w:name w:val="endnote text"/>
    <w:basedOn w:val="Standard"/>
    <w:semiHidden/>
    <w:rPr>
      <w:sz w:val="20"/>
    </w:rPr>
  </w:style>
  <w:style w:type="paragraph" w:styleId="Fu-Endnotenberschrift">
    <w:name w:val="Note Heading"/>
    <w:basedOn w:val="Standard"/>
    <w:next w:val="Standard"/>
    <w:semiHidden/>
  </w:style>
  <w:style w:type="paragraph" w:styleId="Funotentext">
    <w:name w:val="footnote text"/>
    <w:basedOn w:val="Standard"/>
    <w:semiHidden/>
    <w:rPr>
      <w:sz w:val="20"/>
    </w:rPr>
  </w:style>
  <w:style w:type="paragraph" w:styleId="Gruformel">
    <w:name w:val="Closing"/>
    <w:basedOn w:val="Standard"/>
    <w:semiHidden/>
    <w:pPr>
      <w:ind w:left="4252"/>
    </w:pPr>
  </w:style>
  <w:style w:type="paragraph" w:styleId="HTMLAdresse">
    <w:name w:val="HTML Address"/>
    <w:basedOn w:val="Standard"/>
    <w:semiHidden/>
    <w:rPr>
      <w:i/>
      <w:iCs/>
    </w:rPr>
  </w:style>
  <w:style w:type="paragraph" w:styleId="HTMLVorformatiert">
    <w:name w:val="HTML Preformatted"/>
    <w:basedOn w:val="Standard"/>
    <w:semiHidden/>
    <w:rPr>
      <w:rFonts w:ascii="Courier New" w:hAnsi="Courier New" w:cs="Courier New"/>
      <w:sz w:val="20"/>
    </w:rPr>
  </w:style>
  <w:style w:type="paragraph" w:styleId="Index1">
    <w:name w:val="index 1"/>
    <w:basedOn w:val="Standard"/>
    <w:next w:val="Standard"/>
    <w:autoRedefine/>
    <w:semiHidden/>
    <w:pPr>
      <w:ind w:left="220" w:hanging="220"/>
    </w:pPr>
  </w:style>
  <w:style w:type="paragraph" w:styleId="Index2">
    <w:name w:val="index 2"/>
    <w:basedOn w:val="Standard"/>
    <w:next w:val="Standard"/>
    <w:autoRedefine/>
    <w:semiHidden/>
    <w:pPr>
      <w:ind w:left="440" w:hanging="220"/>
    </w:pPr>
  </w:style>
  <w:style w:type="paragraph" w:styleId="Index3">
    <w:name w:val="index 3"/>
    <w:basedOn w:val="Standard"/>
    <w:next w:val="Standard"/>
    <w:autoRedefine/>
    <w:semiHidden/>
    <w:pPr>
      <w:ind w:left="660" w:hanging="220"/>
    </w:pPr>
  </w:style>
  <w:style w:type="paragraph" w:styleId="Index4">
    <w:name w:val="index 4"/>
    <w:basedOn w:val="Standard"/>
    <w:next w:val="Standard"/>
    <w:autoRedefine/>
    <w:semiHidden/>
    <w:pPr>
      <w:ind w:left="880" w:hanging="220"/>
    </w:pPr>
  </w:style>
  <w:style w:type="paragraph" w:styleId="Index5">
    <w:name w:val="index 5"/>
    <w:basedOn w:val="Standard"/>
    <w:next w:val="Standard"/>
    <w:autoRedefine/>
    <w:semiHidden/>
    <w:pPr>
      <w:ind w:left="1100" w:hanging="220"/>
    </w:pPr>
  </w:style>
  <w:style w:type="paragraph" w:styleId="Index6">
    <w:name w:val="index 6"/>
    <w:basedOn w:val="Standard"/>
    <w:next w:val="Standard"/>
    <w:autoRedefine/>
    <w:semiHidden/>
    <w:pPr>
      <w:ind w:left="1320" w:hanging="220"/>
    </w:pPr>
  </w:style>
  <w:style w:type="paragraph" w:styleId="Index7">
    <w:name w:val="index 7"/>
    <w:basedOn w:val="Standard"/>
    <w:next w:val="Standard"/>
    <w:autoRedefine/>
    <w:semiHidden/>
    <w:pPr>
      <w:ind w:left="1540" w:hanging="220"/>
    </w:pPr>
  </w:style>
  <w:style w:type="paragraph" w:styleId="Index8">
    <w:name w:val="index 8"/>
    <w:basedOn w:val="Standard"/>
    <w:next w:val="Standard"/>
    <w:autoRedefine/>
    <w:semiHidden/>
    <w:pPr>
      <w:ind w:left="1760" w:hanging="220"/>
    </w:pPr>
  </w:style>
  <w:style w:type="paragraph" w:styleId="Index9">
    <w:name w:val="index 9"/>
    <w:basedOn w:val="Standard"/>
    <w:next w:val="Standard"/>
    <w:autoRedefine/>
    <w:semiHidden/>
    <w:pPr>
      <w:ind w:left="1980" w:hanging="220"/>
    </w:pPr>
  </w:style>
  <w:style w:type="paragraph" w:styleId="Indexberschrift">
    <w:name w:val="index heading"/>
    <w:basedOn w:val="Standard"/>
    <w:next w:val="Index1"/>
    <w:semiHidden/>
    <w:rPr>
      <w:rFonts w:cs="Arial"/>
      <w:b/>
      <w:bCs/>
    </w:rPr>
  </w:style>
  <w:style w:type="paragraph" w:styleId="Kommentartext">
    <w:name w:val="annotation text"/>
    <w:basedOn w:val="Standard"/>
    <w:semiHidden/>
    <w:rPr>
      <w:sz w:val="20"/>
    </w:rPr>
  </w:style>
  <w:style w:type="paragraph" w:styleId="Liste2">
    <w:name w:val="List 2"/>
    <w:basedOn w:val="Standard"/>
    <w:semiHidden/>
    <w:pPr>
      <w:ind w:left="566" w:hanging="283"/>
    </w:pPr>
  </w:style>
  <w:style w:type="paragraph" w:styleId="Liste3">
    <w:name w:val="List 3"/>
    <w:basedOn w:val="Standard"/>
    <w:semiHidden/>
    <w:pPr>
      <w:ind w:left="849" w:hanging="283"/>
    </w:pPr>
  </w:style>
  <w:style w:type="paragraph" w:styleId="Liste4">
    <w:name w:val="List 4"/>
    <w:basedOn w:val="Standard"/>
    <w:semiHidden/>
    <w:pPr>
      <w:ind w:left="1132" w:hanging="283"/>
    </w:pPr>
  </w:style>
  <w:style w:type="paragraph" w:styleId="Liste5">
    <w:name w:val="List 5"/>
    <w:basedOn w:val="Standard"/>
    <w:semiHidden/>
    <w:pPr>
      <w:ind w:left="1415" w:hanging="283"/>
    </w:pPr>
  </w:style>
  <w:style w:type="paragraph" w:styleId="Listenfortsetzung">
    <w:name w:val="List Continue"/>
    <w:basedOn w:val="Standard"/>
    <w:semiHidden/>
    <w:pPr>
      <w:spacing w:after="120"/>
      <w:ind w:left="283"/>
    </w:pPr>
  </w:style>
  <w:style w:type="paragraph" w:styleId="Listenfortsetzung2">
    <w:name w:val="List Continue 2"/>
    <w:basedOn w:val="Standard"/>
    <w:semiHidden/>
    <w:pPr>
      <w:spacing w:after="120"/>
      <w:ind w:left="566"/>
    </w:pPr>
  </w:style>
  <w:style w:type="paragraph" w:styleId="Listenfortsetzung3">
    <w:name w:val="List Continue 3"/>
    <w:basedOn w:val="Standard"/>
    <w:semiHidden/>
    <w:pPr>
      <w:spacing w:after="120"/>
      <w:ind w:left="849"/>
    </w:pPr>
  </w:style>
  <w:style w:type="paragraph" w:styleId="Listenfortsetzung4">
    <w:name w:val="List Continue 4"/>
    <w:basedOn w:val="Standard"/>
    <w:semiHidden/>
    <w:pPr>
      <w:spacing w:after="120"/>
      <w:ind w:left="1132"/>
    </w:pPr>
  </w:style>
  <w:style w:type="paragraph" w:styleId="Listenfortsetzung5">
    <w:name w:val="List Continue 5"/>
    <w:basedOn w:val="Standard"/>
    <w:semiHidden/>
    <w:pPr>
      <w:spacing w:after="120"/>
      <w:ind w:left="1415"/>
    </w:pPr>
  </w:style>
  <w:style w:type="paragraph" w:styleId="Listennummer">
    <w:name w:val="List Number"/>
    <w:basedOn w:val="Standard"/>
    <w:semiHidden/>
    <w:pPr>
      <w:numPr>
        <w:numId w:val="10"/>
      </w:numPr>
    </w:pPr>
  </w:style>
  <w:style w:type="paragraph" w:styleId="Listennummer2">
    <w:name w:val="List Number 2"/>
    <w:basedOn w:val="Standard"/>
    <w:semiHidden/>
    <w:pPr>
      <w:numPr>
        <w:numId w:val="11"/>
      </w:numPr>
    </w:pPr>
  </w:style>
  <w:style w:type="paragraph" w:styleId="Listennummer3">
    <w:name w:val="List Number 3"/>
    <w:basedOn w:val="Standard"/>
    <w:semiHidden/>
    <w:pPr>
      <w:numPr>
        <w:numId w:val="12"/>
      </w:numPr>
    </w:pPr>
  </w:style>
  <w:style w:type="paragraph" w:styleId="Listennummer4">
    <w:name w:val="List Number 4"/>
    <w:basedOn w:val="Standard"/>
    <w:semiHidden/>
    <w:pPr>
      <w:numPr>
        <w:numId w:val="13"/>
      </w:numPr>
    </w:pPr>
  </w:style>
  <w:style w:type="paragraph" w:styleId="Listennummer5">
    <w:name w:val="List Number 5"/>
    <w:basedOn w:val="Standard"/>
    <w:semiHidden/>
    <w:pPr>
      <w:numPr>
        <w:numId w:val="14"/>
      </w:numPr>
    </w:pPr>
  </w:style>
  <w:style w:type="paragraph" w:styleId="Makrotext">
    <w:name w:val="macro"/>
    <w:semiHidden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  <w:lang w:val="de-DE" w:eastAsia="de-DE"/>
    </w:rPr>
  </w:style>
  <w:style w:type="paragraph" w:styleId="Nachrichtenkopf">
    <w:name w:val="Message Header"/>
    <w:basedOn w:val="Standard"/>
    <w:semiHidden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cs="Arial"/>
      <w:sz w:val="24"/>
      <w:szCs w:val="24"/>
    </w:rPr>
  </w:style>
  <w:style w:type="paragraph" w:styleId="NurText">
    <w:name w:val="Plain Text"/>
    <w:basedOn w:val="Standard"/>
    <w:semiHidden/>
    <w:rPr>
      <w:rFonts w:ascii="Courier New" w:hAnsi="Courier New" w:cs="Courier New"/>
      <w:sz w:val="20"/>
    </w:rPr>
  </w:style>
  <w:style w:type="paragraph" w:styleId="Rechtsgrundlagenverzeichnis">
    <w:name w:val="table of authorities"/>
    <w:basedOn w:val="Standard"/>
    <w:next w:val="Standard"/>
    <w:semiHidden/>
    <w:pPr>
      <w:ind w:left="220" w:hanging="220"/>
    </w:pPr>
  </w:style>
  <w:style w:type="paragraph" w:styleId="RGV-berschrift">
    <w:name w:val="toa heading"/>
    <w:basedOn w:val="Standard"/>
    <w:next w:val="Standard"/>
    <w:semiHidden/>
    <w:pPr>
      <w:spacing w:before="120"/>
    </w:pPr>
    <w:rPr>
      <w:rFonts w:cs="Arial"/>
      <w:b/>
      <w:bCs/>
      <w:sz w:val="24"/>
      <w:szCs w:val="24"/>
    </w:rPr>
  </w:style>
  <w:style w:type="paragraph" w:styleId="StandardWeb">
    <w:name w:val="Normal (Web)"/>
    <w:basedOn w:val="Standard"/>
    <w:semiHidden/>
    <w:rPr>
      <w:rFonts w:ascii="Times New Roman" w:hAnsi="Times New Roman"/>
      <w:sz w:val="24"/>
      <w:szCs w:val="24"/>
    </w:rPr>
  </w:style>
  <w:style w:type="paragraph" w:styleId="Standardeinzug">
    <w:name w:val="Normal Indent"/>
    <w:basedOn w:val="Standard"/>
    <w:semiHidden/>
    <w:pPr>
      <w:ind w:left="708"/>
    </w:pPr>
  </w:style>
  <w:style w:type="paragraph" w:styleId="Textkrper">
    <w:name w:val="Body Text"/>
    <w:basedOn w:val="Standard"/>
    <w:semiHidden/>
    <w:pPr>
      <w:spacing w:after="120"/>
    </w:pPr>
  </w:style>
  <w:style w:type="paragraph" w:styleId="Textkrper2">
    <w:name w:val="Body Text 2"/>
    <w:basedOn w:val="Standard"/>
    <w:semiHidden/>
    <w:pPr>
      <w:spacing w:after="120" w:line="480" w:lineRule="auto"/>
    </w:pPr>
  </w:style>
  <w:style w:type="paragraph" w:styleId="Textkrper3">
    <w:name w:val="Body Text 3"/>
    <w:basedOn w:val="Standard"/>
    <w:semiHidden/>
    <w:pPr>
      <w:spacing w:after="120"/>
    </w:pPr>
    <w:rPr>
      <w:sz w:val="16"/>
      <w:szCs w:val="16"/>
    </w:rPr>
  </w:style>
  <w:style w:type="paragraph" w:styleId="Textkrper-Einzug3">
    <w:name w:val="Body Text Indent 3"/>
    <w:basedOn w:val="Standard"/>
    <w:semiHidden/>
    <w:pPr>
      <w:spacing w:after="120"/>
      <w:ind w:left="283"/>
    </w:pPr>
    <w:rPr>
      <w:sz w:val="16"/>
      <w:szCs w:val="16"/>
    </w:rPr>
  </w:style>
  <w:style w:type="paragraph" w:styleId="Textkrper-Erstzeileneinzug">
    <w:name w:val="Body Text First Indent"/>
    <w:basedOn w:val="Textkrper"/>
    <w:semiHidden/>
    <w:pPr>
      <w:ind w:firstLine="210"/>
    </w:pPr>
  </w:style>
  <w:style w:type="paragraph" w:styleId="Textkrper-Erstzeileneinzug2">
    <w:name w:val="Body Text First Indent 2"/>
    <w:basedOn w:val="Textkrper-Zeileneinzug"/>
    <w:semiHidden/>
    <w:pPr>
      <w:spacing w:after="120"/>
      <w:ind w:left="283" w:firstLine="210"/>
      <w:jc w:val="left"/>
    </w:pPr>
    <w:rPr>
      <w:lang w:val="de-DE"/>
    </w:rPr>
  </w:style>
  <w:style w:type="paragraph" w:styleId="Umschlagabsenderadresse">
    <w:name w:val="envelope return"/>
    <w:basedOn w:val="Standard"/>
    <w:semiHidden/>
    <w:rPr>
      <w:rFonts w:cs="Arial"/>
      <w:sz w:val="20"/>
    </w:rPr>
  </w:style>
  <w:style w:type="paragraph" w:styleId="Umschlagadresse">
    <w:name w:val="envelope address"/>
    <w:basedOn w:val="Standard"/>
    <w:semiHidden/>
    <w:pPr>
      <w:framePr w:w="4320" w:h="2160" w:hRule="exact" w:hSpace="141" w:wrap="auto" w:hAnchor="page" w:xAlign="center" w:yAlign="bottom"/>
      <w:ind w:left="1"/>
    </w:pPr>
    <w:rPr>
      <w:rFonts w:cs="Arial"/>
      <w:sz w:val="24"/>
      <w:szCs w:val="24"/>
    </w:rPr>
  </w:style>
  <w:style w:type="character" w:styleId="BesuchterLink">
    <w:name w:val="FollowedHyperlink"/>
    <w:semiHidden/>
    <w:rPr>
      <w:color w:val="800080"/>
      <w:u w:val="single"/>
    </w:rPr>
  </w:style>
  <w:style w:type="character" w:styleId="Funotenzeichen">
    <w:name w:val="footnote reference"/>
    <w:semiHidden/>
    <w:rPr>
      <w:vertAlign w:val="superscript"/>
    </w:rPr>
  </w:style>
  <w:style w:type="paragraph" w:customStyle="1" w:styleId="Legende">
    <w:name w:val="Legende"/>
    <w:basedOn w:val="Standard"/>
    <w:rPr>
      <w:rFonts w:cs="Arial"/>
      <w:sz w:val="18"/>
      <w:lang w:val="en-US"/>
    </w:rPr>
  </w:style>
  <w:style w:type="paragraph" w:styleId="Sprechblasentext">
    <w:name w:val="Balloon Text"/>
    <w:basedOn w:val="Standard"/>
    <w:semiHidden/>
    <w:unhideWhenUsed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semiHidden/>
    <w:rPr>
      <w:rFonts w:ascii="Tahoma" w:hAnsi="Tahoma" w:cs="Tahoma"/>
      <w:sz w:val="16"/>
      <w:szCs w:val="16"/>
      <w:lang w:val="de-DE" w:eastAsia="de-DE"/>
    </w:rPr>
  </w:style>
  <w:style w:type="character" w:customStyle="1" w:styleId="berschrift1Zchn">
    <w:name w:val="Überschrift 1 Zchn"/>
    <w:rPr>
      <w:rFonts w:ascii="Arial" w:hAnsi="Arial"/>
      <w:b/>
      <w:kern w:val="28"/>
      <w:sz w:val="36"/>
      <w:lang w:val="de-DE" w:eastAsia="de-DE"/>
    </w:rPr>
  </w:style>
  <w:style w:type="character" w:customStyle="1" w:styleId="berschrift2Zchn">
    <w:name w:val="Überschrift 2 Zchn"/>
    <w:rPr>
      <w:rFonts w:ascii="Arial" w:hAnsi="Arial"/>
      <w:b/>
      <w:sz w:val="32"/>
      <w:lang w:val="de-DE" w:eastAsia="de-DE"/>
    </w:rPr>
  </w:style>
  <w:style w:type="character" w:customStyle="1" w:styleId="berschrift3Zchn">
    <w:name w:val="Überschrift 3 Zchn"/>
    <w:rPr>
      <w:rFonts w:ascii="Arial" w:hAnsi="Arial"/>
      <w:b/>
      <w:sz w:val="28"/>
      <w:lang w:val="de-DE" w:eastAsia="de-DE"/>
    </w:rPr>
  </w:style>
  <w:style w:type="character" w:customStyle="1" w:styleId="Textkrper-ZeileneinzugZchn">
    <w:name w:val="Textkörper-Zeileneinzug Zchn"/>
    <w:semiHidden/>
    <w:rPr>
      <w:rFonts w:ascii="Arial" w:hAnsi="Arial"/>
      <w:sz w:val="22"/>
      <w:lang w:val="en-US" w:eastAsia="de-DE"/>
    </w:rPr>
  </w:style>
  <w:style w:type="character" w:customStyle="1" w:styleId="TitelZchn">
    <w:name w:val="Titel Zchn"/>
    <w:rPr>
      <w:rFonts w:ascii="Arial" w:hAnsi="Arial"/>
      <w:b/>
      <w:bCs/>
      <w:sz w:val="52"/>
      <w:lang w:val="de-DE" w:eastAsia="de-DE"/>
    </w:rPr>
  </w:style>
  <w:style w:type="character" w:customStyle="1" w:styleId="FunotentextZchn">
    <w:name w:val="Fußnotentext Zchn"/>
    <w:semiHidden/>
    <w:rPr>
      <w:rFonts w:ascii="Arial" w:hAnsi="Arial"/>
      <w:lang w:val="de-DE" w:eastAsia="de-DE"/>
    </w:rPr>
  </w:style>
  <w:style w:type="paragraph" w:customStyle="1" w:styleId="Graphic">
    <w:name w:val="Graphic"/>
    <w:basedOn w:val="Standard"/>
    <w:pPr>
      <w:spacing w:after="240"/>
      <w:jc w:val="center"/>
    </w:pPr>
    <w:rPr>
      <w:sz w:val="24"/>
      <w:lang w:val="en-US"/>
    </w:rPr>
  </w:style>
  <w:style w:type="paragraph" w:customStyle="1" w:styleId="ListParagraph1">
    <w:name w:val="List Paragraph1"/>
    <w:basedOn w:val="Standard"/>
    <w:qFormat/>
    <w:pPr>
      <w:ind w:left="720"/>
      <w:contextualSpacing/>
    </w:pPr>
    <w:rPr>
      <w:rFonts w:ascii="Times New Roman" w:hAnsi="Times New Roman"/>
      <w:sz w:val="20"/>
    </w:rPr>
  </w:style>
  <w:style w:type="paragraph" w:customStyle="1" w:styleId="Cover">
    <w:name w:val="Cover"/>
    <w:basedOn w:val="Titel"/>
    <w:autoRedefine/>
    <w:pPr>
      <w:jc w:val="left"/>
    </w:pPr>
    <w:rPr>
      <w:lang w:val="en-US"/>
    </w:rPr>
  </w:style>
  <w:style w:type="paragraph" w:customStyle="1" w:styleId="List1">
    <w:name w:val="List1"/>
    <w:basedOn w:val="Standard"/>
    <w:pPr>
      <w:numPr>
        <w:numId w:val="23"/>
      </w:numPr>
      <w:ind w:left="1134" w:firstLine="0"/>
    </w:pPr>
    <w:rPr>
      <w:rFonts w:cs="Arial"/>
      <w:lang w:val="en-US"/>
    </w:rPr>
  </w:style>
  <w:style w:type="paragraph" w:customStyle="1" w:styleId="Kopfzeile2">
    <w:name w:val="Kopfzeile 2"/>
    <w:basedOn w:val="Standard"/>
    <w:rsid w:val="00EC5609"/>
    <w:pPr>
      <w:spacing w:before="1080" w:line="240" w:lineRule="exact"/>
    </w:pPr>
    <w:rPr>
      <w:bCs/>
      <w:color w:val="000000"/>
      <w:lang w:val="de-CH"/>
    </w:rPr>
  </w:style>
  <w:style w:type="character" w:customStyle="1" w:styleId="berschrift1Zchn1">
    <w:name w:val="Überschrift 1 Zchn1"/>
    <w:basedOn w:val="Absatz-Standardschriftart"/>
    <w:link w:val="berschrift1"/>
    <w:rsid w:val="002E0D6E"/>
    <w:rPr>
      <w:rFonts w:ascii="Arial" w:hAnsi="Arial"/>
      <w:b/>
      <w:kern w:val="28"/>
      <w:sz w:val="36"/>
      <w:lang w:val="de-DE" w:eastAsia="de-DE"/>
    </w:rPr>
  </w:style>
  <w:style w:type="character" w:customStyle="1" w:styleId="Textkrper-ZeileneinzugZchn1">
    <w:name w:val="Textkörper-Zeileneinzug Zchn1"/>
    <w:basedOn w:val="Absatz-Standardschriftart"/>
    <w:link w:val="Textkrper-Zeileneinzug"/>
    <w:semiHidden/>
    <w:rsid w:val="002E0D6E"/>
    <w:rPr>
      <w:rFonts w:ascii="Arial" w:hAnsi="Arial"/>
      <w:sz w:val="22"/>
      <w:lang w:val="en-US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21" Type="http://schemas.openxmlformats.org/officeDocument/2006/relationships/image" Target="media/image14.jpeg"/><Relationship Id="rId34" Type="http://schemas.openxmlformats.org/officeDocument/2006/relationships/header" Target="header2.xml"/><Relationship Id="rId7" Type="http://schemas.openxmlformats.org/officeDocument/2006/relationships/image" Target="media/image1.jpeg"/><Relationship Id="rId12" Type="http://schemas.openxmlformats.org/officeDocument/2006/relationships/image" Target="media/image6.wmf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header" Target="header3.xml"/><Relationship Id="rId10" Type="http://schemas.openxmlformats.org/officeDocument/2006/relationships/image" Target="media/image4.jpeg"/><Relationship Id="rId19" Type="http://schemas.openxmlformats.org/officeDocument/2006/relationships/image" Target="media/image12.png"/><Relationship Id="rId31" Type="http://schemas.openxmlformats.org/officeDocument/2006/relationships/image" Target="media/image2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png"/><Relationship Id="rId35" Type="http://schemas.openxmlformats.org/officeDocument/2006/relationships/footer" Target="footer1.xml"/><Relationship Id="rId8" Type="http://schemas.openxmlformats.org/officeDocument/2006/relationships/image" Target="media/image2.jpeg"/><Relationship Id="rId3" Type="http://schemas.openxmlformats.org/officeDocument/2006/relationships/settings" Target="setting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WINNT\Profiles\Administrator\Anwendungsdaten\Microsoft\Vorlagen\Documentation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Documentation.dot</Template>
  <TotalTime>0</TotalTime>
  <Pages>17</Pages>
  <Words>1000</Words>
  <Characters>6300</Characters>
  <Application>Microsoft Office Word</Application>
  <DocSecurity>0</DocSecurity>
  <Lines>52</Lines>
  <Paragraphs>14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Inhaltsverzeichnis</vt:lpstr>
      <vt:lpstr>Inhaltsverzeichnis</vt:lpstr>
    </vt:vector>
  </TitlesOfParts>
  <Company/>
  <LinksUpToDate>false</LinksUpToDate>
  <CharactersWithSpaces>7286</CharactersWithSpaces>
  <SharedDoc>false</SharedDoc>
  <HLinks>
    <vt:vector size="726" baseType="variant">
      <vt:variant>
        <vt:i4>1376308</vt:i4>
      </vt:variant>
      <vt:variant>
        <vt:i4>722</vt:i4>
      </vt:variant>
      <vt:variant>
        <vt:i4>0</vt:i4>
      </vt:variant>
      <vt:variant>
        <vt:i4>5</vt:i4>
      </vt:variant>
      <vt:variant>
        <vt:lpwstr/>
      </vt:variant>
      <vt:variant>
        <vt:lpwstr>_Toc451494870</vt:lpwstr>
      </vt:variant>
      <vt:variant>
        <vt:i4>1310772</vt:i4>
      </vt:variant>
      <vt:variant>
        <vt:i4>716</vt:i4>
      </vt:variant>
      <vt:variant>
        <vt:i4>0</vt:i4>
      </vt:variant>
      <vt:variant>
        <vt:i4>5</vt:i4>
      </vt:variant>
      <vt:variant>
        <vt:lpwstr/>
      </vt:variant>
      <vt:variant>
        <vt:lpwstr>_Toc451494869</vt:lpwstr>
      </vt:variant>
      <vt:variant>
        <vt:i4>1310772</vt:i4>
      </vt:variant>
      <vt:variant>
        <vt:i4>710</vt:i4>
      </vt:variant>
      <vt:variant>
        <vt:i4>0</vt:i4>
      </vt:variant>
      <vt:variant>
        <vt:i4>5</vt:i4>
      </vt:variant>
      <vt:variant>
        <vt:lpwstr/>
      </vt:variant>
      <vt:variant>
        <vt:lpwstr>_Toc451494868</vt:lpwstr>
      </vt:variant>
      <vt:variant>
        <vt:i4>1310772</vt:i4>
      </vt:variant>
      <vt:variant>
        <vt:i4>704</vt:i4>
      </vt:variant>
      <vt:variant>
        <vt:i4>0</vt:i4>
      </vt:variant>
      <vt:variant>
        <vt:i4>5</vt:i4>
      </vt:variant>
      <vt:variant>
        <vt:lpwstr/>
      </vt:variant>
      <vt:variant>
        <vt:lpwstr>_Toc451494867</vt:lpwstr>
      </vt:variant>
      <vt:variant>
        <vt:i4>1310772</vt:i4>
      </vt:variant>
      <vt:variant>
        <vt:i4>698</vt:i4>
      </vt:variant>
      <vt:variant>
        <vt:i4>0</vt:i4>
      </vt:variant>
      <vt:variant>
        <vt:i4>5</vt:i4>
      </vt:variant>
      <vt:variant>
        <vt:lpwstr/>
      </vt:variant>
      <vt:variant>
        <vt:lpwstr>_Toc451494866</vt:lpwstr>
      </vt:variant>
      <vt:variant>
        <vt:i4>1310772</vt:i4>
      </vt:variant>
      <vt:variant>
        <vt:i4>692</vt:i4>
      </vt:variant>
      <vt:variant>
        <vt:i4>0</vt:i4>
      </vt:variant>
      <vt:variant>
        <vt:i4>5</vt:i4>
      </vt:variant>
      <vt:variant>
        <vt:lpwstr/>
      </vt:variant>
      <vt:variant>
        <vt:lpwstr>_Toc451494865</vt:lpwstr>
      </vt:variant>
      <vt:variant>
        <vt:i4>1310772</vt:i4>
      </vt:variant>
      <vt:variant>
        <vt:i4>686</vt:i4>
      </vt:variant>
      <vt:variant>
        <vt:i4>0</vt:i4>
      </vt:variant>
      <vt:variant>
        <vt:i4>5</vt:i4>
      </vt:variant>
      <vt:variant>
        <vt:lpwstr/>
      </vt:variant>
      <vt:variant>
        <vt:lpwstr>_Toc451494864</vt:lpwstr>
      </vt:variant>
      <vt:variant>
        <vt:i4>1310772</vt:i4>
      </vt:variant>
      <vt:variant>
        <vt:i4>680</vt:i4>
      </vt:variant>
      <vt:variant>
        <vt:i4>0</vt:i4>
      </vt:variant>
      <vt:variant>
        <vt:i4>5</vt:i4>
      </vt:variant>
      <vt:variant>
        <vt:lpwstr/>
      </vt:variant>
      <vt:variant>
        <vt:lpwstr>_Toc451494863</vt:lpwstr>
      </vt:variant>
      <vt:variant>
        <vt:i4>1310772</vt:i4>
      </vt:variant>
      <vt:variant>
        <vt:i4>674</vt:i4>
      </vt:variant>
      <vt:variant>
        <vt:i4>0</vt:i4>
      </vt:variant>
      <vt:variant>
        <vt:i4>5</vt:i4>
      </vt:variant>
      <vt:variant>
        <vt:lpwstr/>
      </vt:variant>
      <vt:variant>
        <vt:lpwstr>_Toc451494862</vt:lpwstr>
      </vt:variant>
      <vt:variant>
        <vt:i4>1310772</vt:i4>
      </vt:variant>
      <vt:variant>
        <vt:i4>668</vt:i4>
      </vt:variant>
      <vt:variant>
        <vt:i4>0</vt:i4>
      </vt:variant>
      <vt:variant>
        <vt:i4>5</vt:i4>
      </vt:variant>
      <vt:variant>
        <vt:lpwstr/>
      </vt:variant>
      <vt:variant>
        <vt:lpwstr>_Toc451494861</vt:lpwstr>
      </vt:variant>
      <vt:variant>
        <vt:i4>1310772</vt:i4>
      </vt:variant>
      <vt:variant>
        <vt:i4>662</vt:i4>
      </vt:variant>
      <vt:variant>
        <vt:i4>0</vt:i4>
      </vt:variant>
      <vt:variant>
        <vt:i4>5</vt:i4>
      </vt:variant>
      <vt:variant>
        <vt:lpwstr/>
      </vt:variant>
      <vt:variant>
        <vt:lpwstr>_Toc451494860</vt:lpwstr>
      </vt:variant>
      <vt:variant>
        <vt:i4>1507380</vt:i4>
      </vt:variant>
      <vt:variant>
        <vt:i4>656</vt:i4>
      </vt:variant>
      <vt:variant>
        <vt:i4>0</vt:i4>
      </vt:variant>
      <vt:variant>
        <vt:i4>5</vt:i4>
      </vt:variant>
      <vt:variant>
        <vt:lpwstr/>
      </vt:variant>
      <vt:variant>
        <vt:lpwstr>_Toc451494859</vt:lpwstr>
      </vt:variant>
      <vt:variant>
        <vt:i4>1507380</vt:i4>
      </vt:variant>
      <vt:variant>
        <vt:i4>650</vt:i4>
      </vt:variant>
      <vt:variant>
        <vt:i4>0</vt:i4>
      </vt:variant>
      <vt:variant>
        <vt:i4>5</vt:i4>
      </vt:variant>
      <vt:variant>
        <vt:lpwstr/>
      </vt:variant>
      <vt:variant>
        <vt:lpwstr>_Toc451494858</vt:lpwstr>
      </vt:variant>
      <vt:variant>
        <vt:i4>1507380</vt:i4>
      </vt:variant>
      <vt:variant>
        <vt:i4>644</vt:i4>
      </vt:variant>
      <vt:variant>
        <vt:i4>0</vt:i4>
      </vt:variant>
      <vt:variant>
        <vt:i4>5</vt:i4>
      </vt:variant>
      <vt:variant>
        <vt:lpwstr/>
      </vt:variant>
      <vt:variant>
        <vt:lpwstr>_Toc451494857</vt:lpwstr>
      </vt:variant>
      <vt:variant>
        <vt:i4>1507380</vt:i4>
      </vt:variant>
      <vt:variant>
        <vt:i4>638</vt:i4>
      </vt:variant>
      <vt:variant>
        <vt:i4>0</vt:i4>
      </vt:variant>
      <vt:variant>
        <vt:i4>5</vt:i4>
      </vt:variant>
      <vt:variant>
        <vt:lpwstr/>
      </vt:variant>
      <vt:variant>
        <vt:lpwstr>_Toc451494856</vt:lpwstr>
      </vt:variant>
      <vt:variant>
        <vt:i4>1507380</vt:i4>
      </vt:variant>
      <vt:variant>
        <vt:i4>632</vt:i4>
      </vt:variant>
      <vt:variant>
        <vt:i4>0</vt:i4>
      </vt:variant>
      <vt:variant>
        <vt:i4>5</vt:i4>
      </vt:variant>
      <vt:variant>
        <vt:lpwstr/>
      </vt:variant>
      <vt:variant>
        <vt:lpwstr>_Toc451494855</vt:lpwstr>
      </vt:variant>
      <vt:variant>
        <vt:i4>1507380</vt:i4>
      </vt:variant>
      <vt:variant>
        <vt:i4>626</vt:i4>
      </vt:variant>
      <vt:variant>
        <vt:i4>0</vt:i4>
      </vt:variant>
      <vt:variant>
        <vt:i4>5</vt:i4>
      </vt:variant>
      <vt:variant>
        <vt:lpwstr/>
      </vt:variant>
      <vt:variant>
        <vt:lpwstr>_Toc451494854</vt:lpwstr>
      </vt:variant>
      <vt:variant>
        <vt:i4>1507380</vt:i4>
      </vt:variant>
      <vt:variant>
        <vt:i4>620</vt:i4>
      </vt:variant>
      <vt:variant>
        <vt:i4>0</vt:i4>
      </vt:variant>
      <vt:variant>
        <vt:i4>5</vt:i4>
      </vt:variant>
      <vt:variant>
        <vt:lpwstr/>
      </vt:variant>
      <vt:variant>
        <vt:lpwstr>_Toc451494853</vt:lpwstr>
      </vt:variant>
      <vt:variant>
        <vt:i4>1507380</vt:i4>
      </vt:variant>
      <vt:variant>
        <vt:i4>614</vt:i4>
      </vt:variant>
      <vt:variant>
        <vt:i4>0</vt:i4>
      </vt:variant>
      <vt:variant>
        <vt:i4>5</vt:i4>
      </vt:variant>
      <vt:variant>
        <vt:lpwstr/>
      </vt:variant>
      <vt:variant>
        <vt:lpwstr>_Toc451494852</vt:lpwstr>
      </vt:variant>
      <vt:variant>
        <vt:i4>1507380</vt:i4>
      </vt:variant>
      <vt:variant>
        <vt:i4>608</vt:i4>
      </vt:variant>
      <vt:variant>
        <vt:i4>0</vt:i4>
      </vt:variant>
      <vt:variant>
        <vt:i4>5</vt:i4>
      </vt:variant>
      <vt:variant>
        <vt:lpwstr/>
      </vt:variant>
      <vt:variant>
        <vt:lpwstr>_Toc451494851</vt:lpwstr>
      </vt:variant>
      <vt:variant>
        <vt:i4>1507380</vt:i4>
      </vt:variant>
      <vt:variant>
        <vt:i4>602</vt:i4>
      </vt:variant>
      <vt:variant>
        <vt:i4>0</vt:i4>
      </vt:variant>
      <vt:variant>
        <vt:i4>5</vt:i4>
      </vt:variant>
      <vt:variant>
        <vt:lpwstr/>
      </vt:variant>
      <vt:variant>
        <vt:lpwstr>_Toc451494850</vt:lpwstr>
      </vt:variant>
      <vt:variant>
        <vt:i4>1441844</vt:i4>
      </vt:variant>
      <vt:variant>
        <vt:i4>596</vt:i4>
      </vt:variant>
      <vt:variant>
        <vt:i4>0</vt:i4>
      </vt:variant>
      <vt:variant>
        <vt:i4>5</vt:i4>
      </vt:variant>
      <vt:variant>
        <vt:lpwstr/>
      </vt:variant>
      <vt:variant>
        <vt:lpwstr>_Toc451494849</vt:lpwstr>
      </vt:variant>
      <vt:variant>
        <vt:i4>1441844</vt:i4>
      </vt:variant>
      <vt:variant>
        <vt:i4>590</vt:i4>
      </vt:variant>
      <vt:variant>
        <vt:i4>0</vt:i4>
      </vt:variant>
      <vt:variant>
        <vt:i4>5</vt:i4>
      </vt:variant>
      <vt:variant>
        <vt:lpwstr/>
      </vt:variant>
      <vt:variant>
        <vt:lpwstr>_Toc451494848</vt:lpwstr>
      </vt:variant>
      <vt:variant>
        <vt:i4>1441844</vt:i4>
      </vt:variant>
      <vt:variant>
        <vt:i4>584</vt:i4>
      </vt:variant>
      <vt:variant>
        <vt:i4>0</vt:i4>
      </vt:variant>
      <vt:variant>
        <vt:i4>5</vt:i4>
      </vt:variant>
      <vt:variant>
        <vt:lpwstr/>
      </vt:variant>
      <vt:variant>
        <vt:lpwstr>_Toc451494847</vt:lpwstr>
      </vt:variant>
      <vt:variant>
        <vt:i4>1441844</vt:i4>
      </vt:variant>
      <vt:variant>
        <vt:i4>578</vt:i4>
      </vt:variant>
      <vt:variant>
        <vt:i4>0</vt:i4>
      </vt:variant>
      <vt:variant>
        <vt:i4>5</vt:i4>
      </vt:variant>
      <vt:variant>
        <vt:lpwstr/>
      </vt:variant>
      <vt:variant>
        <vt:lpwstr>_Toc451494846</vt:lpwstr>
      </vt:variant>
      <vt:variant>
        <vt:i4>1441844</vt:i4>
      </vt:variant>
      <vt:variant>
        <vt:i4>572</vt:i4>
      </vt:variant>
      <vt:variant>
        <vt:i4>0</vt:i4>
      </vt:variant>
      <vt:variant>
        <vt:i4>5</vt:i4>
      </vt:variant>
      <vt:variant>
        <vt:lpwstr/>
      </vt:variant>
      <vt:variant>
        <vt:lpwstr>_Toc451494845</vt:lpwstr>
      </vt:variant>
      <vt:variant>
        <vt:i4>1441844</vt:i4>
      </vt:variant>
      <vt:variant>
        <vt:i4>566</vt:i4>
      </vt:variant>
      <vt:variant>
        <vt:i4>0</vt:i4>
      </vt:variant>
      <vt:variant>
        <vt:i4>5</vt:i4>
      </vt:variant>
      <vt:variant>
        <vt:lpwstr/>
      </vt:variant>
      <vt:variant>
        <vt:lpwstr>_Toc451494844</vt:lpwstr>
      </vt:variant>
      <vt:variant>
        <vt:i4>1441844</vt:i4>
      </vt:variant>
      <vt:variant>
        <vt:i4>560</vt:i4>
      </vt:variant>
      <vt:variant>
        <vt:i4>0</vt:i4>
      </vt:variant>
      <vt:variant>
        <vt:i4>5</vt:i4>
      </vt:variant>
      <vt:variant>
        <vt:lpwstr/>
      </vt:variant>
      <vt:variant>
        <vt:lpwstr>_Toc451494843</vt:lpwstr>
      </vt:variant>
      <vt:variant>
        <vt:i4>1441844</vt:i4>
      </vt:variant>
      <vt:variant>
        <vt:i4>554</vt:i4>
      </vt:variant>
      <vt:variant>
        <vt:i4>0</vt:i4>
      </vt:variant>
      <vt:variant>
        <vt:i4>5</vt:i4>
      </vt:variant>
      <vt:variant>
        <vt:lpwstr/>
      </vt:variant>
      <vt:variant>
        <vt:lpwstr>_Toc451494842</vt:lpwstr>
      </vt:variant>
      <vt:variant>
        <vt:i4>1441844</vt:i4>
      </vt:variant>
      <vt:variant>
        <vt:i4>548</vt:i4>
      </vt:variant>
      <vt:variant>
        <vt:i4>0</vt:i4>
      </vt:variant>
      <vt:variant>
        <vt:i4>5</vt:i4>
      </vt:variant>
      <vt:variant>
        <vt:lpwstr/>
      </vt:variant>
      <vt:variant>
        <vt:lpwstr>_Toc451494841</vt:lpwstr>
      </vt:variant>
      <vt:variant>
        <vt:i4>1441844</vt:i4>
      </vt:variant>
      <vt:variant>
        <vt:i4>542</vt:i4>
      </vt:variant>
      <vt:variant>
        <vt:i4>0</vt:i4>
      </vt:variant>
      <vt:variant>
        <vt:i4>5</vt:i4>
      </vt:variant>
      <vt:variant>
        <vt:lpwstr/>
      </vt:variant>
      <vt:variant>
        <vt:lpwstr>_Toc451494840</vt:lpwstr>
      </vt:variant>
      <vt:variant>
        <vt:i4>1114164</vt:i4>
      </vt:variant>
      <vt:variant>
        <vt:i4>536</vt:i4>
      </vt:variant>
      <vt:variant>
        <vt:i4>0</vt:i4>
      </vt:variant>
      <vt:variant>
        <vt:i4>5</vt:i4>
      </vt:variant>
      <vt:variant>
        <vt:lpwstr/>
      </vt:variant>
      <vt:variant>
        <vt:lpwstr>_Toc451494839</vt:lpwstr>
      </vt:variant>
      <vt:variant>
        <vt:i4>1114164</vt:i4>
      </vt:variant>
      <vt:variant>
        <vt:i4>530</vt:i4>
      </vt:variant>
      <vt:variant>
        <vt:i4>0</vt:i4>
      </vt:variant>
      <vt:variant>
        <vt:i4>5</vt:i4>
      </vt:variant>
      <vt:variant>
        <vt:lpwstr/>
      </vt:variant>
      <vt:variant>
        <vt:lpwstr>_Toc451494838</vt:lpwstr>
      </vt:variant>
      <vt:variant>
        <vt:i4>1114164</vt:i4>
      </vt:variant>
      <vt:variant>
        <vt:i4>524</vt:i4>
      </vt:variant>
      <vt:variant>
        <vt:i4>0</vt:i4>
      </vt:variant>
      <vt:variant>
        <vt:i4>5</vt:i4>
      </vt:variant>
      <vt:variant>
        <vt:lpwstr/>
      </vt:variant>
      <vt:variant>
        <vt:lpwstr>_Toc451494837</vt:lpwstr>
      </vt:variant>
      <vt:variant>
        <vt:i4>1114164</vt:i4>
      </vt:variant>
      <vt:variant>
        <vt:i4>518</vt:i4>
      </vt:variant>
      <vt:variant>
        <vt:i4>0</vt:i4>
      </vt:variant>
      <vt:variant>
        <vt:i4>5</vt:i4>
      </vt:variant>
      <vt:variant>
        <vt:lpwstr/>
      </vt:variant>
      <vt:variant>
        <vt:lpwstr>_Toc451494836</vt:lpwstr>
      </vt:variant>
      <vt:variant>
        <vt:i4>1114164</vt:i4>
      </vt:variant>
      <vt:variant>
        <vt:i4>512</vt:i4>
      </vt:variant>
      <vt:variant>
        <vt:i4>0</vt:i4>
      </vt:variant>
      <vt:variant>
        <vt:i4>5</vt:i4>
      </vt:variant>
      <vt:variant>
        <vt:lpwstr/>
      </vt:variant>
      <vt:variant>
        <vt:lpwstr>_Toc451494835</vt:lpwstr>
      </vt:variant>
      <vt:variant>
        <vt:i4>1114164</vt:i4>
      </vt:variant>
      <vt:variant>
        <vt:i4>506</vt:i4>
      </vt:variant>
      <vt:variant>
        <vt:i4>0</vt:i4>
      </vt:variant>
      <vt:variant>
        <vt:i4>5</vt:i4>
      </vt:variant>
      <vt:variant>
        <vt:lpwstr/>
      </vt:variant>
      <vt:variant>
        <vt:lpwstr>_Toc451494834</vt:lpwstr>
      </vt:variant>
      <vt:variant>
        <vt:i4>1114164</vt:i4>
      </vt:variant>
      <vt:variant>
        <vt:i4>500</vt:i4>
      </vt:variant>
      <vt:variant>
        <vt:i4>0</vt:i4>
      </vt:variant>
      <vt:variant>
        <vt:i4>5</vt:i4>
      </vt:variant>
      <vt:variant>
        <vt:lpwstr/>
      </vt:variant>
      <vt:variant>
        <vt:lpwstr>_Toc451494833</vt:lpwstr>
      </vt:variant>
      <vt:variant>
        <vt:i4>1114164</vt:i4>
      </vt:variant>
      <vt:variant>
        <vt:i4>494</vt:i4>
      </vt:variant>
      <vt:variant>
        <vt:i4>0</vt:i4>
      </vt:variant>
      <vt:variant>
        <vt:i4>5</vt:i4>
      </vt:variant>
      <vt:variant>
        <vt:lpwstr/>
      </vt:variant>
      <vt:variant>
        <vt:lpwstr>_Toc451494832</vt:lpwstr>
      </vt:variant>
      <vt:variant>
        <vt:i4>1114164</vt:i4>
      </vt:variant>
      <vt:variant>
        <vt:i4>488</vt:i4>
      </vt:variant>
      <vt:variant>
        <vt:i4>0</vt:i4>
      </vt:variant>
      <vt:variant>
        <vt:i4>5</vt:i4>
      </vt:variant>
      <vt:variant>
        <vt:lpwstr/>
      </vt:variant>
      <vt:variant>
        <vt:lpwstr>_Toc451494831</vt:lpwstr>
      </vt:variant>
      <vt:variant>
        <vt:i4>1114164</vt:i4>
      </vt:variant>
      <vt:variant>
        <vt:i4>482</vt:i4>
      </vt:variant>
      <vt:variant>
        <vt:i4>0</vt:i4>
      </vt:variant>
      <vt:variant>
        <vt:i4>5</vt:i4>
      </vt:variant>
      <vt:variant>
        <vt:lpwstr/>
      </vt:variant>
      <vt:variant>
        <vt:lpwstr>_Toc451494830</vt:lpwstr>
      </vt:variant>
      <vt:variant>
        <vt:i4>1048628</vt:i4>
      </vt:variant>
      <vt:variant>
        <vt:i4>476</vt:i4>
      </vt:variant>
      <vt:variant>
        <vt:i4>0</vt:i4>
      </vt:variant>
      <vt:variant>
        <vt:i4>5</vt:i4>
      </vt:variant>
      <vt:variant>
        <vt:lpwstr/>
      </vt:variant>
      <vt:variant>
        <vt:lpwstr>_Toc451494829</vt:lpwstr>
      </vt:variant>
      <vt:variant>
        <vt:i4>1048628</vt:i4>
      </vt:variant>
      <vt:variant>
        <vt:i4>470</vt:i4>
      </vt:variant>
      <vt:variant>
        <vt:i4>0</vt:i4>
      </vt:variant>
      <vt:variant>
        <vt:i4>5</vt:i4>
      </vt:variant>
      <vt:variant>
        <vt:lpwstr/>
      </vt:variant>
      <vt:variant>
        <vt:lpwstr>_Toc451494828</vt:lpwstr>
      </vt:variant>
      <vt:variant>
        <vt:i4>1048628</vt:i4>
      </vt:variant>
      <vt:variant>
        <vt:i4>464</vt:i4>
      </vt:variant>
      <vt:variant>
        <vt:i4>0</vt:i4>
      </vt:variant>
      <vt:variant>
        <vt:i4>5</vt:i4>
      </vt:variant>
      <vt:variant>
        <vt:lpwstr/>
      </vt:variant>
      <vt:variant>
        <vt:lpwstr>_Toc451494827</vt:lpwstr>
      </vt:variant>
      <vt:variant>
        <vt:i4>1048628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_Toc451494826</vt:lpwstr>
      </vt:variant>
      <vt:variant>
        <vt:i4>1048628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_Toc451494825</vt:lpwstr>
      </vt:variant>
      <vt:variant>
        <vt:i4>1048628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_Toc451494824</vt:lpwstr>
      </vt:variant>
      <vt:variant>
        <vt:i4>1048628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_Toc451494823</vt:lpwstr>
      </vt:variant>
      <vt:variant>
        <vt:i4>1048628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_Toc451494822</vt:lpwstr>
      </vt:variant>
      <vt:variant>
        <vt:i4>1048628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_Toc451494821</vt:lpwstr>
      </vt:variant>
      <vt:variant>
        <vt:i4>1048628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_Toc451494820</vt:lpwstr>
      </vt:variant>
      <vt:variant>
        <vt:i4>1245236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_Toc451494819</vt:lpwstr>
      </vt:variant>
      <vt:variant>
        <vt:i4>1245236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_Toc451494818</vt:lpwstr>
      </vt:variant>
      <vt:variant>
        <vt:i4>1245236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_Toc451494817</vt:lpwstr>
      </vt:variant>
      <vt:variant>
        <vt:i4>1245236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_Toc451494816</vt:lpwstr>
      </vt:variant>
      <vt:variant>
        <vt:i4>1245236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_Toc451494815</vt:lpwstr>
      </vt:variant>
      <vt:variant>
        <vt:i4>1245236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_Toc451494814</vt:lpwstr>
      </vt:variant>
      <vt:variant>
        <vt:i4>1245236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_Toc451494813</vt:lpwstr>
      </vt:variant>
      <vt:variant>
        <vt:i4>1245236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_Toc451494812</vt:lpwstr>
      </vt:variant>
      <vt:variant>
        <vt:i4>1245236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_Toc451494811</vt:lpwstr>
      </vt:variant>
      <vt:variant>
        <vt:i4>1245236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_Toc451494810</vt:lpwstr>
      </vt:variant>
      <vt:variant>
        <vt:i4>1179700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_Toc451494809</vt:lpwstr>
      </vt:variant>
      <vt:variant>
        <vt:i4>1179700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_Toc451494808</vt:lpwstr>
      </vt:variant>
      <vt:variant>
        <vt:i4>1179700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_Toc451494807</vt:lpwstr>
      </vt:variant>
      <vt:variant>
        <vt:i4>1179700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_Toc451494806</vt:lpwstr>
      </vt:variant>
      <vt:variant>
        <vt:i4>1179700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_Toc451494805</vt:lpwstr>
      </vt:variant>
      <vt:variant>
        <vt:i4>1179700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_Toc451494804</vt:lpwstr>
      </vt:variant>
      <vt:variant>
        <vt:i4>1179700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_Toc451494803</vt:lpwstr>
      </vt:variant>
      <vt:variant>
        <vt:i4>1179700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_Toc451494802</vt:lpwstr>
      </vt:variant>
      <vt:variant>
        <vt:i4>1179700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_Toc451494801</vt:lpwstr>
      </vt:variant>
      <vt:variant>
        <vt:i4>1179700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_Toc451494800</vt:lpwstr>
      </vt:variant>
      <vt:variant>
        <vt:i4>1769531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_Toc451494799</vt:lpwstr>
      </vt:variant>
      <vt:variant>
        <vt:i4>1769531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_Toc451494798</vt:lpwstr>
      </vt:variant>
      <vt:variant>
        <vt:i4>1769531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_Toc451494797</vt:lpwstr>
      </vt:variant>
      <vt:variant>
        <vt:i4>1769531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_Toc451494796</vt:lpwstr>
      </vt:variant>
      <vt:variant>
        <vt:i4>1769531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_Toc451494795</vt:lpwstr>
      </vt:variant>
      <vt:variant>
        <vt:i4>1769531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_Toc451494794</vt:lpwstr>
      </vt:variant>
      <vt:variant>
        <vt:i4>1769531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_Toc451494793</vt:lpwstr>
      </vt:variant>
      <vt:variant>
        <vt:i4>1769531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_Toc451494792</vt:lpwstr>
      </vt:variant>
      <vt:variant>
        <vt:i4>1769531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_Toc451494791</vt:lpwstr>
      </vt:variant>
      <vt:variant>
        <vt:i4>1769531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_Toc451494790</vt:lpwstr>
      </vt:variant>
      <vt:variant>
        <vt:i4>1703995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_Toc451494789</vt:lpwstr>
      </vt:variant>
      <vt:variant>
        <vt:i4>1703995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_Toc451494788</vt:lpwstr>
      </vt:variant>
      <vt:variant>
        <vt:i4>1703995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_Toc451494787</vt:lpwstr>
      </vt:variant>
      <vt:variant>
        <vt:i4>1703995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_Toc451494786</vt:lpwstr>
      </vt:variant>
      <vt:variant>
        <vt:i4>1703995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_Toc451494785</vt:lpwstr>
      </vt:variant>
      <vt:variant>
        <vt:i4>1703995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_Toc451494784</vt:lpwstr>
      </vt:variant>
      <vt:variant>
        <vt:i4>1703995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_Toc451494783</vt:lpwstr>
      </vt:variant>
      <vt:variant>
        <vt:i4>1703995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_Toc451494782</vt:lpwstr>
      </vt:variant>
      <vt:variant>
        <vt:i4>1703995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_Toc451494781</vt:lpwstr>
      </vt:variant>
      <vt:variant>
        <vt:i4>1703995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_Toc451494780</vt:lpwstr>
      </vt:variant>
      <vt:variant>
        <vt:i4>1376315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_Toc451494779</vt:lpwstr>
      </vt:variant>
      <vt:variant>
        <vt:i4>1376315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_Toc451494778</vt:lpwstr>
      </vt:variant>
      <vt:variant>
        <vt:i4>1376315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_Toc451494777</vt:lpwstr>
      </vt:variant>
      <vt:variant>
        <vt:i4>1376315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_Toc451494776</vt:lpwstr>
      </vt:variant>
      <vt:variant>
        <vt:i4>1376315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_Toc451494775</vt:lpwstr>
      </vt:variant>
      <vt:variant>
        <vt:i4>1376315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_Toc451494774</vt:lpwstr>
      </vt:variant>
      <vt:variant>
        <vt:i4>1376315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_Toc451494773</vt:lpwstr>
      </vt:variant>
      <vt:variant>
        <vt:i4>1376315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_Toc451494772</vt:lpwstr>
      </vt:variant>
      <vt:variant>
        <vt:i4>1376315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_Toc451494771</vt:lpwstr>
      </vt:variant>
      <vt:variant>
        <vt:i4>1376315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_Toc451494770</vt:lpwstr>
      </vt:variant>
      <vt:variant>
        <vt:i4>1310779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_Toc451494769</vt:lpwstr>
      </vt:variant>
      <vt:variant>
        <vt:i4>1310779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_Toc451494768</vt:lpwstr>
      </vt:variant>
      <vt:variant>
        <vt:i4>1310779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_Toc451494767</vt:lpwstr>
      </vt:variant>
      <vt:variant>
        <vt:i4>1310779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_Toc451494766</vt:lpwstr>
      </vt:variant>
      <vt:variant>
        <vt:i4>1310779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_Toc451494765</vt:lpwstr>
      </vt:variant>
      <vt:variant>
        <vt:i4>1310779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_Toc451494764</vt:lpwstr>
      </vt:variant>
      <vt:variant>
        <vt:i4>1310779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_Toc451494763</vt:lpwstr>
      </vt:variant>
      <vt:variant>
        <vt:i4>1310779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_Toc451494762</vt:lpwstr>
      </vt:variant>
      <vt:variant>
        <vt:i4>1310779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_Toc451494761</vt:lpwstr>
      </vt:variant>
      <vt:variant>
        <vt:i4>1310779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_Toc451494760</vt:lpwstr>
      </vt:variant>
      <vt:variant>
        <vt:i4>1507387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_Toc451494759</vt:lpwstr>
      </vt:variant>
      <vt:variant>
        <vt:i4>1507387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_Toc451494758</vt:lpwstr>
      </vt:variant>
      <vt:variant>
        <vt:i4>1507387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_Toc451494757</vt:lpwstr>
      </vt:variant>
      <vt:variant>
        <vt:i4>1507387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_Toc451494756</vt:lpwstr>
      </vt:variant>
      <vt:variant>
        <vt:i4>1507387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_Toc451494755</vt:lpwstr>
      </vt:variant>
      <vt:variant>
        <vt:i4>1507387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_Toc451494754</vt:lpwstr>
      </vt:variant>
      <vt:variant>
        <vt:i4>1507387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_Toc451494753</vt:lpwstr>
      </vt:variant>
      <vt:variant>
        <vt:i4>1507387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_Toc451494752</vt:lpwstr>
      </vt:variant>
      <vt:variant>
        <vt:i4>1507387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_Toc451494751</vt:lpwstr>
      </vt:variant>
      <vt:variant>
        <vt:i4>1507387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_Toc451494750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Inhaltsverzeichnis</dc:title>
  <dc:subject/>
  <dc:creator>CMA</dc:creator>
  <cp:keywords/>
  <cp:lastModifiedBy>Grammenidis Nikolaos</cp:lastModifiedBy>
  <cp:revision>4</cp:revision>
  <cp:lastPrinted>2016-05-20T06:01:00Z</cp:lastPrinted>
  <dcterms:created xsi:type="dcterms:W3CDTF">2022-09-02T12:45:00Z</dcterms:created>
  <dcterms:modified xsi:type="dcterms:W3CDTF">2022-09-16T09:26:00Z</dcterms:modified>
</cp:coreProperties>
</file>